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9AC" w:rsidRPr="00AE1DB7" w:rsidRDefault="005E09AC" w:rsidP="005E09AC">
      <w:pPr>
        <w:suppressAutoHyphens/>
        <w:jc w:val="right"/>
      </w:pPr>
      <w:r w:rsidRPr="00AE1DB7">
        <w:t xml:space="preserve">Приложение </w:t>
      </w:r>
      <w:r>
        <w:t>4</w:t>
      </w:r>
    </w:p>
    <w:p w:rsidR="005E09AC" w:rsidRPr="00AE1DB7" w:rsidRDefault="005E09AC" w:rsidP="005E09AC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5E09AC" w:rsidRPr="00AE1DB7" w:rsidRDefault="005E09AC" w:rsidP="005E09AC">
      <w:pPr>
        <w:suppressAutoHyphens/>
        <w:jc w:val="right"/>
      </w:pPr>
      <w:r w:rsidRPr="00AE1DB7">
        <w:t>Воскресенского муниципального округа</w:t>
      </w:r>
    </w:p>
    <w:p w:rsidR="005E09AC" w:rsidRPr="00AE1DB7" w:rsidRDefault="005E09AC" w:rsidP="005E09AC">
      <w:pPr>
        <w:suppressAutoHyphens/>
        <w:jc w:val="right"/>
      </w:pPr>
      <w:r w:rsidRPr="00AE1DB7">
        <w:t>Нижегородской области</w:t>
      </w:r>
    </w:p>
    <w:p w:rsidR="005E09AC" w:rsidRPr="00AE1DB7" w:rsidRDefault="005E09AC" w:rsidP="005E09AC">
      <w:pPr>
        <w:suppressAutoHyphens/>
        <w:jc w:val="right"/>
      </w:pPr>
      <w:r w:rsidRPr="00AE1DB7">
        <w:t>от</w:t>
      </w:r>
      <w:r>
        <w:t xml:space="preserve"> 24 февраля </w:t>
      </w:r>
      <w:r w:rsidRPr="00AE1DB7">
        <w:t>202</w:t>
      </w:r>
      <w:r>
        <w:t>6</w:t>
      </w:r>
      <w:r w:rsidRPr="00AE1DB7">
        <w:t xml:space="preserve"> года № </w:t>
      </w:r>
      <w:r>
        <w:t>10</w:t>
      </w:r>
    </w:p>
    <w:p w:rsidR="005E09AC" w:rsidRPr="00073D5A" w:rsidRDefault="005E09AC" w:rsidP="005E09AC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5E09AC" w:rsidRPr="00073D5A" w:rsidRDefault="005E09AC" w:rsidP="005E09AC">
      <w:pPr>
        <w:ind w:left="5580" w:hanging="5580"/>
        <w:jc w:val="right"/>
      </w:pPr>
      <w:r w:rsidRPr="00073D5A">
        <w:t>Воскресенского муниципального округа</w:t>
      </w:r>
    </w:p>
    <w:p w:rsidR="005E09AC" w:rsidRPr="00073D5A" w:rsidRDefault="005E09AC" w:rsidP="005E09AC">
      <w:pPr>
        <w:ind w:left="5580" w:hanging="5580"/>
        <w:jc w:val="right"/>
      </w:pPr>
      <w:r w:rsidRPr="00073D5A">
        <w:t>Нижегородской области</w:t>
      </w:r>
    </w:p>
    <w:p w:rsidR="005E09AC" w:rsidRPr="00073D5A" w:rsidRDefault="005E09AC" w:rsidP="005E09AC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5E09AC" w:rsidRDefault="005E09AC" w:rsidP="005E09AC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5E09AC" w:rsidRPr="00073D5A" w:rsidRDefault="005E09AC" w:rsidP="005E09AC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5E09AC" w:rsidRDefault="005E09AC" w:rsidP="005E09AC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5E09AC" w:rsidRPr="00AE1DB7" w:rsidRDefault="005E09AC" w:rsidP="005E09AC">
      <w:pPr>
        <w:suppressAutoHyphens/>
        <w:jc w:val="right"/>
      </w:pPr>
    </w:p>
    <w:p w:rsidR="005E09AC" w:rsidRPr="00073D5A" w:rsidRDefault="005E09AC" w:rsidP="005E09AC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4</w:t>
      </w:r>
    </w:p>
    <w:p w:rsidR="005E09AC" w:rsidRPr="00073D5A" w:rsidRDefault="005E09AC" w:rsidP="005E09AC">
      <w:pPr>
        <w:ind w:left="5580" w:hanging="5580"/>
        <w:jc w:val="right"/>
      </w:pPr>
      <w:r w:rsidRPr="00073D5A">
        <w:t>к решению Совета депутатов</w:t>
      </w:r>
    </w:p>
    <w:p w:rsidR="005E09AC" w:rsidRPr="00073D5A" w:rsidRDefault="005E09AC" w:rsidP="005E09AC">
      <w:pPr>
        <w:ind w:left="5580" w:hanging="5580"/>
        <w:jc w:val="right"/>
      </w:pPr>
      <w:r w:rsidRPr="00073D5A">
        <w:t>Воскресенского муниципального округа</w:t>
      </w:r>
    </w:p>
    <w:p w:rsidR="005E09AC" w:rsidRPr="00073D5A" w:rsidRDefault="005E09AC" w:rsidP="005E09AC">
      <w:pPr>
        <w:ind w:left="5580" w:hanging="5580"/>
        <w:jc w:val="right"/>
      </w:pPr>
      <w:r w:rsidRPr="00073D5A">
        <w:t>Нижегородской области</w:t>
      </w:r>
    </w:p>
    <w:p w:rsidR="005E09AC" w:rsidRDefault="005E09AC" w:rsidP="005E09AC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5E09AC" w:rsidRPr="00073D5A" w:rsidRDefault="005E09AC" w:rsidP="005E09AC">
      <w:pPr>
        <w:ind w:left="5580" w:hanging="5580"/>
        <w:jc w:val="right"/>
      </w:pPr>
    </w:p>
    <w:p w:rsidR="005E09AC" w:rsidRPr="00073D5A" w:rsidRDefault="005E09AC" w:rsidP="005E09AC">
      <w:pPr>
        <w:ind w:left="180"/>
        <w:jc w:val="center"/>
      </w:pPr>
      <w:r w:rsidRPr="00073D5A">
        <w:rPr>
          <w:b/>
        </w:rPr>
        <w:t>Ведомственная структура расходов бюджета муниципального округа</w:t>
      </w:r>
      <w:r w:rsidRPr="00073D5A">
        <w:t xml:space="preserve"> </w:t>
      </w:r>
      <w:r w:rsidRPr="00073D5A">
        <w:rPr>
          <w:b/>
        </w:rPr>
        <w:t>на 202</w:t>
      </w:r>
      <w:r>
        <w:rPr>
          <w:b/>
        </w:rPr>
        <w:t>6</w:t>
      </w:r>
      <w:r w:rsidRPr="00073D5A">
        <w:rPr>
          <w:b/>
        </w:rPr>
        <w:t xml:space="preserve"> год и на плановый период 202</w:t>
      </w:r>
      <w:r>
        <w:rPr>
          <w:b/>
        </w:rPr>
        <w:t>7</w:t>
      </w:r>
      <w:r w:rsidRPr="00073D5A">
        <w:rPr>
          <w:b/>
        </w:rPr>
        <w:t xml:space="preserve"> и 202</w:t>
      </w:r>
      <w:r>
        <w:rPr>
          <w:b/>
        </w:rPr>
        <w:t>8</w:t>
      </w:r>
      <w:r w:rsidRPr="00073D5A">
        <w:rPr>
          <w:b/>
        </w:rPr>
        <w:t xml:space="preserve"> годов </w:t>
      </w:r>
    </w:p>
    <w:p w:rsidR="005E09AC" w:rsidRDefault="005E09AC" w:rsidP="005E09AC">
      <w:pPr>
        <w:ind w:left="1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75"/>
        <w:gridCol w:w="826"/>
        <w:gridCol w:w="622"/>
        <w:gridCol w:w="609"/>
        <w:gridCol w:w="1969"/>
        <w:gridCol w:w="716"/>
        <w:gridCol w:w="2082"/>
        <w:gridCol w:w="1964"/>
        <w:gridCol w:w="2023"/>
      </w:tblGrid>
      <w:tr w:rsidR="005E09AC" w:rsidRPr="005E09AC" w:rsidTr="00D06E6E">
        <w:trPr>
          <w:trHeight w:val="300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Вед.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5E09AC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5E09AC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5E09AC" w:rsidRPr="005E09AC" w:rsidTr="00D06E6E">
        <w:trPr>
          <w:trHeight w:val="30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5E09AC" w:rsidRPr="005E09AC" w:rsidTr="00D06E6E">
        <w:trPr>
          <w:trHeight w:val="300"/>
        </w:trPr>
        <w:tc>
          <w:tcPr>
            <w:tcW w:w="1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5E09AC" w:rsidRPr="005E09AC" w:rsidTr="00D06E6E">
        <w:trPr>
          <w:trHeight w:val="106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УПРАВЛЕНИЕ ФИНАНСОВ АДМИНИСТРАЦИИ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21 372 300,00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18 494 100,00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18 524 100,00</w:t>
            </w:r>
          </w:p>
        </w:tc>
      </w:tr>
      <w:tr w:rsidR="005E09AC" w:rsidRPr="005E09AC" w:rsidTr="00D06E6E">
        <w:trPr>
          <w:trHeight w:val="23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18 504 900,00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17 935 200,00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17 965 200,00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 xml:space="preserve">Обеспечение деятельности финансовых, налоговых и </w:t>
            </w:r>
            <w:r w:rsidRPr="005E09AC">
              <w:rPr>
                <w:rFonts w:eastAsia="Times New Roman"/>
                <w:b/>
                <w:bCs/>
                <w:color w:val="000000"/>
              </w:rP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17 345 800,00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16 835 600,00</w:t>
            </w:r>
          </w:p>
        </w:tc>
      </w:tr>
      <w:tr w:rsidR="005E09AC" w:rsidRPr="005E09AC" w:rsidTr="00D06E6E">
        <w:trPr>
          <w:trHeight w:val="12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16 835 600,00</w:t>
            </w:r>
          </w:p>
        </w:tc>
      </w:tr>
      <w:tr w:rsidR="005E09AC" w:rsidRPr="005E09AC" w:rsidTr="00D06E6E">
        <w:trPr>
          <w:trHeight w:val="4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16 835 600,00</w:t>
            </w:r>
          </w:p>
        </w:tc>
      </w:tr>
      <w:tr w:rsidR="005E09AC" w:rsidRPr="005E09AC" w:rsidTr="00D06E6E">
        <w:trPr>
          <w:trHeight w:val="3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16 835 600,00</w:t>
            </w:r>
          </w:p>
        </w:tc>
      </w:tr>
      <w:tr w:rsidR="005E09AC" w:rsidRPr="005E09AC" w:rsidTr="00D06E6E">
        <w:trPr>
          <w:trHeight w:val="5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17 345 800,00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16 835 600,00</w:t>
            </w:r>
          </w:p>
        </w:tc>
      </w:tr>
      <w:tr w:rsidR="005E09AC" w:rsidRPr="005E09AC" w:rsidTr="00D06E6E">
        <w:trPr>
          <w:trHeight w:val="14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16 307 500,00</w:t>
            </w:r>
          </w:p>
        </w:tc>
      </w:tr>
      <w:tr w:rsidR="005E09AC" w:rsidRPr="005E09AC" w:rsidTr="00D06E6E">
        <w:trPr>
          <w:trHeight w:val="6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14.4.01.20190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1 038 300,00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528 100,00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1 000 000,00</w:t>
            </w:r>
          </w:p>
        </w:tc>
      </w:tr>
      <w:tr w:rsidR="005E09AC" w:rsidRPr="005E09AC" w:rsidTr="00D06E6E">
        <w:trPr>
          <w:trHeight w:val="10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Муниципальная программа "Управление муниципальными финансами и муниципальным долгом Воскресенского муниципального округа </w:t>
            </w:r>
            <w:r w:rsidRPr="005E09AC">
              <w:rPr>
                <w:rFonts w:eastAsia="Times New Roman"/>
                <w:color w:val="000000"/>
              </w:rPr>
              <w:lastRenderedPageBreak/>
              <w:t>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</w:tr>
      <w:tr w:rsidR="005E09AC" w:rsidRPr="005E09AC" w:rsidTr="00D06E6E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</w:tr>
      <w:tr w:rsidR="005E09AC" w:rsidRPr="005E09AC" w:rsidTr="00D06E6E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</w:tr>
      <w:tr w:rsidR="005E09AC" w:rsidRPr="005E09AC" w:rsidTr="00D06E6E">
        <w:trPr>
          <w:trHeight w:val="1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14.1.14.21100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</w:tr>
      <w:tr w:rsidR="005E09AC" w:rsidRPr="005E09AC" w:rsidTr="00D06E6E">
        <w:trPr>
          <w:trHeight w:val="4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99 600,00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129 600,00</w:t>
            </w:r>
          </w:p>
        </w:tc>
      </w:tr>
      <w:tr w:rsidR="005E09AC" w:rsidRPr="005E09AC" w:rsidTr="00D06E6E">
        <w:trPr>
          <w:trHeight w:val="115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129 600,00</w:t>
            </w:r>
          </w:p>
        </w:tc>
      </w:tr>
      <w:tr w:rsidR="005E09AC" w:rsidRPr="005E09AC" w:rsidTr="00D06E6E">
        <w:trPr>
          <w:trHeight w:val="9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129 600,00</w:t>
            </w:r>
          </w:p>
        </w:tc>
      </w:tr>
      <w:tr w:rsidR="005E09AC" w:rsidRPr="005E09AC" w:rsidTr="00D06E6E">
        <w:trPr>
          <w:trHeight w:val="78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129 600,00</w:t>
            </w:r>
          </w:p>
        </w:tc>
      </w:tr>
      <w:tr w:rsidR="005E09AC" w:rsidRPr="005E09AC" w:rsidTr="00D06E6E">
        <w:trPr>
          <w:trHeight w:val="5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129 600,00</w:t>
            </w:r>
          </w:p>
        </w:tc>
      </w:tr>
      <w:tr w:rsidR="005E09AC" w:rsidRPr="005E09AC" w:rsidTr="00D06E6E">
        <w:trPr>
          <w:trHeight w:val="6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14.2.51.92260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99 600,00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129 600,00</w:t>
            </w:r>
          </w:p>
        </w:tc>
      </w:tr>
      <w:tr w:rsidR="005E09AC" w:rsidRPr="005E09AC" w:rsidTr="00D06E6E">
        <w:trPr>
          <w:trHeight w:val="5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14.3.11.92260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400 000,00</w:t>
            </w:r>
          </w:p>
        </w:tc>
      </w:tr>
      <w:tr w:rsidR="005E09AC" w:rsidRPr="005E09AC" w:rsidTr="00D06E6E">
        <w:trPr>
          <w:trHeight w:val="15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</w:tr>
      <w:tr w:rsidR="005E09AC" w:rsidRPr="005E09AC" w:rsidTr="00D06E6E">
        <w:trPr>
          <w:trHeight w:val="4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</w:tr>
      <w:tr w:rsidR="005E09AC" w:rsidRPr="005E09AC" w:rsidTr="00D06E6E">
        <w:trPr>
          <w:trHeight w:val="6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</w:tr>
      <w:tr w:rsidR="005E09AC" w:rsidRPr="005E09AC" w:rsidTr="00D06E6E">
        <w:trPr>
          <w:trHeight w:val="93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5E09AC">
              <w:rPr>
                <w:rFonts w:eastAsia="Times New Roman"/>
                <w:color w:val="000000"/>
              </w:rPr>
              <w:t>дств в ц</w:t>
            </w:r>
            <w:proofErr w:type="gramEnd"/>
            <w:r w:rsidRPr="005E09AC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</w:tr>
      <w:tr w:rsidR="005E09AC" w:rsidRPr="005E09AC" w:rsidTr="00D06E6E">
        <w:trPr>
          <w:trHeight w:val="2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11.1.12.25041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64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10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54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84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Организация повышения квалификации и переподготовки муниципальных служащих, участие </w:t>
            </w:r>
            <w:r w:rsidRPr="005E09AC">
              <w:rPr>
                <w:rFonts w:eastAsia="Times New Roman"/>
                <w:color w:val="000000"/>
              </w:rPr>
              <w:lastRenderedPageBreak/>
              <w:t>в семинарах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73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7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3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2 302 300,00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2 302 300,00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1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1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Формирование активного социального статуса граждан пожилого возраста и инвалидов, реализация их социокультурных потребностей, развитие творческого потенциала, новых форм общения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6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предоставление субсидий Совету ветеранов войны и труда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1 864 300,00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03.1.01.25010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1 864 300,00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6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438 000,00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4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03.1.01.25020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438 000,00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5E09AC" w:rsidRPr="005E09AC" w:rsidTr="00D06E6E">
        <w:trPr>
          <w:trHeight w:val="7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8 900,00</w:t>
            </w:r>
          </w:p>
        </w:tc>
      </w:tr>
      <w:tr w:rsidR="005E09AC" w:rsidRPr="005E09AC" w:rsidTr="00D06E6E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8 900,00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8 900,00</w:t>
            </w:r>
          </w:p>
        </w:tc>
      </w:tr>
      <w:tr w:rsidR="005E09AC" w:rsidRPr="005E09AC" w:rsidTr="00D06E6E">
        <w:trPr>
          <w:trHeight w:val="6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8 900,00</w:t>
            </w:r>
          </w:p>
        </w:tc>
      </w:tr>
      <w:tr w:rsidR="005E09AC" w:rsidRPr="005E09AC" w:rsidTr="00D06E6E">
        <w:trPr>
          <w:trHeight w:val="6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8 900,00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14.1.22.27000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8 900,00</w:t>
            </w:r>
          </w:p>
        </w:tc>
      </w:tr>
      <w:tr w:rsidR="005E09AC" w:rsidRPr="005E09AC" w:rsidTr="00D06E6E">
        <w:trPr>
          <w:trHeight w:val="183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УПРАВЛЕНИЕ ПО БЛАГОУСТРОЙСТВУ И РАБОТЕ С ТЕРРИТОРИЯМИ АДМИНИСТРАЦИИ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193 302 767,07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162 055 529,00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159 470 729,00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31 813 170,00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31 472 800,00</w:t>
            </w:r>
          </w:p>
        </w:tc>
      </w:tr>
      <w:tr w:rsidR="005E09AC" w:rsidRPr="005E09AC" w:rsidTr="00D06E6E">
        <w:trPr>
          <w:trHeight w:val="123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26 952 170,00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26 876 800,00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26 952 170,00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26 876 800,00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26 952 170,00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26 876 800,00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26 952 170,00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26 876 800,00</w:t>
            </w:r>
          </w:p>
        </w:tc>
      </w:tr>
      <w:tr w:rsidR="005E09AC" w:rsidRPr="005E09AC" w:rsidTr="00D06E6E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26 952 170,00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26 876 800,00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26 876 800,00</w:t>
            </w:r>
          </w:p>
        </w:tc>
      </w:tr>
      <w:tr w:rsidR="005E09AC" w:rsidRPr="005E09AC" w:rsidTr="00D06E6E">
        <w:trPr>
          <w:trHeight w:val="18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23 339 800,00</w:t>
            </w:r>
          </w:p>
        </w:tc>
      </w:tr>
      <w:tr w:rsidR="005E09AC" w:rsidRPr="005E09AC" w:rsidTr="00D06E6E">
        <w:trPr>
          <w:trHeight w:val="4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3 612 370,00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3 537 000,00</w:t>
            </w:r>
          </w:p>
        </w:tc>
      </w:tr>
      <w:tr w:rsidR="005E09AC" w:rsidRPr="005E09AC" w:rsidTr="00D06E6E">
        <w:trPr>
          <w:trHeight w:val="49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4 861 000,00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4 596 000,00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4 861 000,00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4 596 000,00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4 861 000,00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4 596 000,00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4 596 000,00</w:t>
            </w:r>
          </w:p>
        </w:tc>
      </w:tr>
      <w:tr w:rsidR="005E09AC" w:rsidRPr="005E09AC" w:rsidTr="00D06E6E">
        <w:trPr>
          <w:trHeight w:val="4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4 596 000,00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4 596 000,00</w:t>
            </w:r>
          </w:p>
        </w:tc>
      </w:tr>
      <w:tr w:rsidR="005E09AC" w:rsidRPr="005E09AC" w:rsidTr="00D06E6E">
        <w:trPr>
          <w:trHeight w:val="14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4 596 000,00</w:t>
            </w:r>
          </w:p>
        </w:tc>
      </w:tr>
      <w:tr w:rsidR="005E09AC" w:rsidRPr="005E09AC" w:rsidTr="00D06E6E">
        <w:trPr>
          <w:trHeight w:val="10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265 000,00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48 153 840,24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5E09AC" w:rsidRPr="005E09AC" w:rsidTr="00D06E6E">
        <w:trPr>
          <w:trHeight w:val="5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48 153 840,24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38 553 000,00</w:t>
            </w:r>
          </w:p>
        </w:tc>
      </w:tr>
      <w:tr w:rsidR="005E09AC" w:rsidRPr="005E09AC" w:rsidTr="00D06E6E">
        <w:trPr>
          <w:trHeight w:val="8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E09AC">
              <w:rPr>
                <w:rFonts w:eastAsia="Times New Roman"/>
                <w:color w:val="000000"/>
              </w:rPr>
              <w:t>г.</w:t>
            </w:r>
            <w:proofErr w:type="gramStart"/>
            <w:r w:rsidRPr="005E09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5E09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8 104 840,24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8 104 840,24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6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38 553 000,00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"Обеспечение пожарной безопасности"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38 553 000,00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38 553 000,00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38 553 000,00</w:t>
            </w:r>
          </w:p>
        </w:tc>
      </w:tr>
      <w:tr w:rsidR="005E09AC" w:rsidRPr="005E09AC" w:rsidTr="00D06E6E">
        <w:trPr>
          <w:trHeight w:val="14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35 989 800,00</w:t>
            </w:r>
          </w:p>
        </w:tc>
      </w:tr>
      <w:tr w:rsidR="005E09AC" w:rsidRPr="005E09AC" w:rsidTr="00D06E6E">
        <w:trPr>
          <w:trHeight w:val="6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11.2.03.29910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2 863 200,00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2 563 200,00</w:t>
            </w:r>
          </w:p>
        </w:tc>
      </w:tr>
      <w:tr w:rsidR="005E09AC" w:rsidRPr="005E09AC" w:rsidTr="00D06E6E">
        <w:trPr>
          <w:trHeight w:val="2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1 196 000,00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11.2.12.29910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1 196 000,00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53 497 922,70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45 855 900,00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46 162 300,00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lastRenderedPageBreak/>
              <w:t>Дорожное хозяйство (дорожные фонды)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53 497 922,70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45 855 900,00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46 162 300,00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E09AC">
              <w:rPr>
                <w:rFonts w:eastAsia="Times New Roman"/>
                <w:color w:val="000000"/>
              </w:rPr>
              <w:t>г.</w:t>
            </w:r>
            <w:proofErr w:type="gramStart"/>
            <w:r w:rsidRPr="005E09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5E09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53 497 922,70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46 162 300,00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23 220 424,10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44 155 700,00</w:t>
            </w:r>
          </w:p>
        </w:tc>
      </w:tr>
      <w:tr w:rsidR="005E09AC" w:rsidRPr="005E09AC" w:rsidTr="00D06E6E">
        <w:trPr>
          <w:trHeight w:val="11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18 058 300,00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25 069 500,00</w:t>
            </w:r>
          </w:p>
        </w:tc>
      </w:tr>
      <w:tr w:rsidR="005E09AC" w:rsidRPr="005E09AC" w:rsidTr="00D06E6E">
        <w:trPr>
          <w:trHeight w:val="5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16 558 300,00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24 108 700,00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25 069 500,00</w:t>
            </w:r>
          </w:p>
        </w:tc>
      </w:tr>
      <w:tr w:rsidR="005E09AC" w:rsidRPr="005E09AC" w:rsidTr="00D06E6E">
        <w:trPr>
          <w:trHeight w:val="7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07.0.01.05031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20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5E09AC">
              <w:rPr>
                <w:rFonts w:eastAsia="Times New Roman"/>
                <w:color w:val="000000"/>
              </w:rPr>
              <w:br/>
              <w:t>(дорожный фонд)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5 162 124,10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19 086 200,00</w:t>
            </w:r>
          </w:p>
        </w:tc>
      </w:tr>
      <w:tr w:rsidR="005E09AC" w:rsidRPr="005E09AC" w:rsidTr="00D06E6E">
        <w:trPr>
          <w:trHeight w:val="5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07.0.01.05032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5 162 124,10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18 354 600,00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19 086 200,00</w:t>
            </w:r>
          </w:p>
        </w:tc>
      </w:tr>
      <w:tr w:rsidR="005E09AC" w:rsidRPr="005E09AC" w:rsidTr="00D06E6E">
        <w:trPr>
          <w:trHeight w:val="138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665 000,00</w:t>
            </w:r>
          </w:p>
        </w:tc>
      </w:tr>
      <w:tr w:rsidR="005E09AC" w:rsidRPr="005E09AC" w:rsidTr="00D06E6E">
        <w:trPr>
          <w:trHeight w:val="3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665 000,00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07.0.02.05033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665 000,00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20 588 594,36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20 588 594,36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9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20 588 594,36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0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1 341 600,00</w:t>
            </w:r>
          </w:p>
        </w:tc>
      </w:tr>
      <w:tr w:rsidR="005E09AC" w:rsidRPr="005E09AC" w:rsidTr="00D06E6E">
        <w:trPr>
          <w:trHeight w:val="14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1 341 600,00</w:t>
            </w:r>
          </w:p>
        </w:tc>
      </w:tr>
      <w:tr w:rsidR="005E09AC" w:rsidRPr="005E09AC" w:rsidTr="00D06E6E">
        <w:trPr>
          <w:trHeight w:val="1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1 341 600,00</w:t>
            </w:r>
          </w:p>
        </w:tc>
      </w:tr>
      <w:tr w:rsidR="005E09AC" w:rsidRPr="005E09AC" w:rsidTr="00D06E6E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07.3.02.S2860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2 727 600,00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1 341 600,00</w:t>
            </w:r>
          </w:p>
        </w:tc>
      </w:tr>
      <w:tr w:rsidR="005E09AC" w:rsidRPr="005E09AC" w:rsidTr="00D06E6E">
        <w:trPr>
          <w:trHeight w:val="5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Направление (подпрограмма) "Комплексное развитие сельских территорий"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5E09AC">
              <w:rPr>
                <w:rFonts w:eastAsia="Times New Roman"/>
                <w:color w:val="000000"/>
              </w:rPr>
              <w:t>средст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областного и федерального бюджетов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6 701 801,21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07.4.01.L5767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6 701 801,21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5E09AC">
              <w:rPr>
                <w:rFonts w:eastAsia="Times New Roman"/>
                <w:color w:val="000000"/>
              </w:rPr>
              <w:t>средст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2 487 103,03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07.4.01.Д5767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2 487 103,03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59 837 834,13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46 173 829,00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10 570 618,78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2 957 200,00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1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E09AC">
              <w:rPr>
                <w:rFonts w:eastAsia="Times New Roman"/>
                <w:color w:val="000000"/>
              </w:rPr>
              <w:t>г.</w:t>
            </w:r>
            <w:proofErr w:type="gramStart"/>
            <w:r w:rsidRPr="005E09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5E09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10 570 618,78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3 112 843,00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2 957 200,00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местного бюджета на создание (обустройство) контейнерных площадок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2 620 843,00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07.0.09.S2670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2 620 843,00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2 489 800,00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приобретение контейнеров для накопления твердых коммунальных отходов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492 000,00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07.0.09.S2870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492 000,00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467 400,00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7 457 775,78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7 457 775,78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07.0.11.S2600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7 457 775,78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49 267 215,35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43 216 629,00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43 282 629,00</w:t>
            </w:r>
          </w:p>
        </w:tc>
      </w:tr>
      <w:tr w:rsidR="005E09AC" w:rsidRPr="005E09AC" w:rsidTr="00D06E6E">
        <w:trPr>
          <w:trHeight w:val="10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E09AC">
              <w:rPr>
                <w:rFonts w:eastAsia="Times New Roman"/>
                <w:color w:val="000000"/>
              </w:rPr>
              <w:t>г.</w:t>
            </w:r>
            <w:proofErr w:type="gramStart"/>
            <w:r w:rsidRPr="005E09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5E09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49 267 215,35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43 216 629,00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43 282 629,00</w:t>
            </w:r>
          </w:p>
        </w:tc>
      </w:tr>
      <w:tr w:rsidR="005E09AC" w:rsidRPr="005E09AC" w:rsidTr="00D06E6E">
        <w:trPr>
          <w:trHeight w:val="160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9 157 600,00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10 394 600,00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10 460 600,00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266 000,00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07.0.02.05031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266 000,00</w:t>
            </w:r>
          </w:p>
        </w:tc>
      </w:tr>
      <w:tr w:rsidR="005E09AC" w:rsidRPr="005E09AC" w:rsidTr="00D06E6E">
        <w:trPr>
          <w:trHeight w:val="4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8 957 600,00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10 194 600,00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10 194 600,00</w:t>
            </w:r>
          </w:p>
        </w:tc>
      </w:tr>
      <w:tr w:rsidR="005E09AC" w:rsidRPr="005E09AC" w:rsidTr="00D06E6E">
        <w:trPr>
          <w:trHeight w:val="5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8 957 600,00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10 194 600,00</w:t>
            </w:r>
          </w:p>
        </w:tc>
      </w:tr>
      <w:tr w:rsidR="005E09AC" w:rsidRPr="005E09AC" w:rsidTr="00D06E6E">
        <w:trPr>
          <w:trHeight w:val="7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07.0.04.05032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3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proofErr w:type="gramStart"/>
            <w:r w:rsidRPr="005E09AC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1 985 230,00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69 900,00</w:t>
            </w:r>
          </w:p>
        </w:tc>
      </w:tr>
      <w:tr w:rsidR="005E09AC" w:rsidRPr="005E09AC" w:rsidTr="00D06E6E">
        <w:trPr>
          <w:trHeight w:val="15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proofErr w:type="gramStart"/>
            <w:r w:rsidRPr="005E09AC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1 985 230,00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69 900,00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07.0.05.05031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1 985 230,00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69 900,00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Содержания объектов озеленения и цветников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07.0.06.00000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07.0.06.05032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 xml:space="preserve">Снос, демонтаж гаражей, сараев расположенных на территории </w:t>
            </w:r>
            <w:proofErr w:type="spellStart"/>
            <w:r w:rsidRPr="005E09AC">
              <w:rPr>
                <w:rFonts w:eastAsia="Times New Roman"/>
                <w:color w:val="000000"/>
              </w:rPr>
              <w:t>р.п</w:t>
            </w:r>
            <w:proofErr w:type="spellEnd"/>
            <w:r w:rsidRPr="005E09AC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8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5E09AC">
              <w:rPr>
                <w:rFonts w:eastAsia="Times New Roman"/>
                <w:color w:val="000000"/>
              </w:rPr>
              <w:t>р.п</w:t>
            </w:r>
            <w:proofErr w:type="spellEnd"/>
            <w:r w:rsidRPr="005E09AC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07.0.07.05031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0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2 612 687,00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635 000,00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44 357,00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07.0.09.05031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44 357,00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для соответствия нормам по содержание территории округа Воскресенского муниципального </w:t>
            </w:r>
            <w:r w:rsidRPr="005E09AC">
              <w:rPr>
                <w:rFonts w:eastAsia="Times New Roman"/>
                <w:color w:val="000000"/>
              </w:rPr>
              <w:lastRenderedPageBreak/>
              <w:t>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2 568 330,00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635 000,00</w:t>
            </w:r>
          </w:p>
        </w:tc>
      </w:tr>
      <w:tr w:rsidR="005E09AC" w:rsidRPr="005E09AC" w:rsidTr="00D06E6E">
        <w:trPr>
          <w:trHeight w:val="4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07.0.09.05033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2 568 330,00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635 000,00</w:t>
            </w:r>
          </w:p>
        </w:tc>
      </w:tr>
      <w:tr w:rsidR="005E09AC" w:rsidRPr="005E09AC" w:rsidTr="00D06E6E">
        <w:trPr>
          <w:trHeight w:val="6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4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07.0.10.05031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1 361 848,35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1 361 848,35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07.0.11.05031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1 361 848,35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07.0.12.05031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Содержание МБУ "Благоустройство"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32 104 640,00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30 609 759,00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5 848 001,00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6 643 574,00</w:t>
            </w:r>
          </w:p>
        </w:tc>
      </w:tr>
      <w:tr w:rsidR="005E09AC" w:rsidRPr="005E09AC" w:rsidTr="00D06E6E">
        <w:trPr>
          <w:trHeight w:val="7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07.0.16.00591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5 848 001,00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6 643 574,00</w:t>
            </w:r>
          </w:p>
        </w:tc>
      </w:tr>
      <w:tr w:rsidR="005E09AC" w:rsidRPr="005E09AC" w:rsidTr="00D06E6E">
        <w:trPr>
          <w:trHeight w:val="39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19 408 294,00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16 186 159,00</w:t>
            </w:r>
          </w:p>
        </w:tc>
      </w:tr>
      <w:tr w:rsidR="005E09AC" w:rsidRPr="005E09AC" w:rsidTr="00D06E6E">
        <w:trPr>
          <w:trHeight w:val="82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07.0.16.00592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19 408 294,00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16 186 159,00</w:t>
            </w:r>
          </w:p>
        </w:tc>
      </w:tr>
      <w:tr w:rsidR="005E09AC" w:rsidRPr="005E09AC" w:rsidTr="00D06E6E">
        <w:trPr>
          <w:trHeight w:val="2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6 848 345,00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7 780 026,00</w:t>
            </w:r>
          </w:p>
        </w:tc>
      </w:tr>
      <w:tr w:rsidR="005E09AC" w:rsidRPr="005E09AC" w:rsidTr="00D06E6E">
        <w:trPr>
          <w:trHeight w:val="8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07.0.16.00593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6 848 345,00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7 780 026,00</w:t>
            </w:r>
          </w:p>
        </w:tc>
      </w:tr>
      <w:tr w:rsidR="005E09AC" w:rsidRPr="005E09AC" w:rsidTr="00D06E6E">
        <w:trPr>
          <w:trHeight w:val="4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proofErr w:type="gramStart"/>
            <w:r w:rsidRPr="005E09AC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Проект </w:t>
            </w:r>
            <w:proofErr w:type="gramStart"/>
            <w:r w:rsidRPr="005E09AC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07.0.17.05035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5E09AC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5E09AC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</w:t>
            </w: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07.0.18.05031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1 507 370,00</w:t>
            </w:r>
          </w:p>
        </w:tc>
      </w:tr>
      <w:tr w:rsidR="005E09AC" w:rsidRPr="005E09AC" w:rsidTr="00D06E6E">
        <w:trPr>
          <w:trHeight w:val="59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1 507 370,00</w:t>
            </w:r>
          </w:p>
        </w:tc>
      </w:tr>
      <w:tr w:rsidR="005E09AC" w:rsidRPr="005E09AC" w:rsidTr="00D06E6E">
        <w:trPr>
          <w:trHeight w:val="13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1 507 370,00</w:t>
            </w:r>
          </w:p>
        </w:tc>
      </w:tr>
      <w:tr w:rsidR="005E09AC" w:rsidRPr="005E09AC" w:rsidTr="00D06E6E">
        <w:trPr>
          <w:trHeight w:val="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07.2.14.S2980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55 210,00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1 507 370,00</w:t>
            </w:r>
          </w:p>
        </w:tc>
      </w:tr>
      <w:tr w:rsidR="005E09AC" w:rsidRPr="005E09AC" w:rsidTr="00D06E6E">
        <w:trPr>
          <w:trHeight w:val="13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ОТДЕЛ КУЛЬТУРЫ, МОЛОДЕЖНОЙ ПОЛИТИКИ И СПОРТА АДМИНИСТРАЦИИ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191 717 146,39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190 000,00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190 000,00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Профилактика преступлений и </w:t>
            </w:r>
            <w:r w:rsidRPr="005E09AC">
              <w:rPr>
                <w:rFonts w:eastAsia="Times New Roman"/>
                <w:color w:val="000000"/>
              </w:rPr>
              <w:lastRenderedPageBreak/>
              <w:t>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0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20.1.02.29910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04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"Комплексные меры противодействия злоупотреблению наркотиками и их незаконному обороту в Воскресенском муниципальном округе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06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38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0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20.2.04.29910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lastRenderedPageBreak/>
              <w:t>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22 087 961,45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18 003 150,00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18 016 350,00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21 433 811,45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17 349 000,00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17 362 200,00</w:t>
            </w:r>
          </w:p>
        </w:tc>
      </w:tr>
      <w:tr w:rsidR="005E09AC" w:rsidRPr="005E09AC" w:rsidTr="00D06E6E">
        <w:trPr>
          <w:trHeight w:val="11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21 433 811,45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17 362 200,00</w:t>
            </w:r>
          </w:p>
        </w:tc>
      </w:tr>
      <w:tr w:rsidR="005E09AC" w:rsidRPr="005E09AC" w:rsidTr="00D06E6E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21 433 811,45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17 362 200,00</w:t>
            </w:r>
          </w:p>
        </w:tc>
      </w:tr>
      <w:tr w:rsidR="005E09AC" w:rsidRPr="005E09AC" w:rsidTr="00D06E6E">
        <w:trPr>
          <w:trHeight w:val="6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17 336 256,54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17 362 200,00</w:t>
            </w:r>
          </w:p>
        </w:tc>
      </w:tr>
      <w:tr w:rsidR="005E09AC" w:rsidRPr="005E09AC" w:rsidTr="00D06E6E">
        <w:trPr>
          <w:trHeight w:val="6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17 336 256,54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17 362 200,00</w:t>
            </w:r>
          </w:p>
        </w:tc>
      </w:tr>
      <w:tr w:rsidR="005E09AC" w:rsidRPr="005E09AC" w:rsidTr="00D06E6E">
        <w:trPr>
          <w:trHeight w:val="17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16 551 400,00</w:t>
            </w:r>
          </w:p>
        </w:tc>
      </w:tr>
      <w:tr w:rsidR="005E09AC" w:rsidRPr="005E09AC" w:rsidTr="00D06E6E">
        <w:trPr>
          <w:trHeight w:val="5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09.1.02.23590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784 856,54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797 600,00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810 800,00</w:t>
            </w:r>
          </w:p>
        </w:tc>
      </w:tr>
      <w:tr w:rsidR="005E09AC" w:rsidRPr="005E09AC" w:rsidTr="00D06E6E">
        <w:trPr>
          <w:trHeight w:val="6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Региональный проект "Семейные ценности и инфраструктура </w:t>
            </w:r>
            <w:r w:rsidRPr="005E09AC">
              <w:rPr>
                <w:rFonts w:eastAsia="Times New Roman"/>
                <w:color w:val="000000"/>
              </w:rPr>
              <w:lastRenderedPageBreak/>
              <w:t>культуры"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09.1.Я5.55194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4 097 554,91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654 150,00</w:t>
            </w:r>
          </w:p>
        </w:tc>
      </w:tr>
      <w:tr w:rsidR="005E09AC" w:rsidRPr="005E09AC" w:rsidTr="00D06E6E">
        <w:trPr>
          <w:trHeight w:val="7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654 150,00</w:t>
            </w:r>
          </w:p>
        </w:tc>
      </w:tr>
      <w:tr w:rsidR="005E09AC" w:rsidRPr="005E09AC" w:rsidTr="00D06E6E">
        <w:trPr>
          <w:trHeight w:val="8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654 150,00</w:t>
            </w:r>
          </w:p>
        </w:tc>
      </w:tr>
      <w:tr w:rsidR="005E09AC" w:rsidRPr="005E09AC" w:rsidTr="00D06E6E">
        <w:trPr>
          <w:trHeight w:val="2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27 500,00</w:t>
            </w:r>
          </w:p>
        </w:tc>
      </w:tr>
      <w:tr w:rsidR="005E09AC" w:rsidRPr="005E09AC" w:rsidTr="00D06E6E">
        <w:trPr>
          <w:trHeight w:val="105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27 500,00</w:t>
            </w:r>
          </w:p>
        </w:tc>
      </w:tr>
      <w:tr w:rsidR="005E09AC" w:rsidRPr="005E09AC" w:rsidTr="00D06E6E">
        <w:trPr>
          <w:trHeight w:val="6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окружной проект "Дворовая практика" (организация деятельности студентов для работы с детьми и молодежью по месту </w:t>
            </w:r>
            <w:r w:rsidRPr="005E09AC">
              <w:rPr>
                <w:rFonts w:eastAsia="Times New Roman"/>
                <w:color w:val="000000"/>
              </w:rPr>
              <w:lastRenderedPageBreak/>
              <w:t>жительства в каникулярный период)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27 500,00</w:t>
            </w:r>
          </w:p>
        </w:tc>
      </w:tr>
      <w:tr w:rsidR="005E09AC" w:rsidRPr="005E09AC" w:rsidTr="00D06E6E">
        <w:trPr>
          <w:trHeight w:val="54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09.2.11.29080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27 500,00</w:t>
            </w:r>
          </w:p>
        </w:tc>
      </w:tr>
      <w:tr w:rsidR="005E09AC" w:rsidRPr="005E09AC" w:rsidTr="00D06E6E">
        <w:trPr>
          <w:trHeight w:val="5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137 800,00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proofErr w:type="spellStart"/>
            <w:r w:rsidRPr="005E09AC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18 000,00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5E09AC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18 000,00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09.2.21.29080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5E09AC" w:rsidRPr="005E09AC" w:rsidTr="00D06E6E">
        <w:trPr>
          <w:trHeight w:val="4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35 000,00</w:t>
            </w:r>
          </w:p>
        </w:tc>
      </w:tr>
      <w:tr w:rsidR="005E09AC" w:rsidRPr="005E09AC" w:rsidTr="00D06E6E">
        <w:trPr>
          <w:trHeight w:val="2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35 000,00</w:t>
            </w:r>
          </w:p>
        </w:tc>
      </w:tr>
      <w:tr w:rsidR="005E09AC" w:rsidRPr="005E09AC" w:rsidTr="00D06E6E">
        <w:trPr>
          <w:trHeight w:val="7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09.2.22.29080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35 000,00</w:t>
            </w:r>
          </w:p>
        </w:tc>
      </w:tr>
      <w:tr w:rsidR="005E09AC" w:rsidRPr="005E09AC" w:rsidTr="00D06E6E">
        <w:trPr>
          <w:trHeight w:val="30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84 800,00</w:t>
            </w:r>
          </w:p>
        </w:tc>
      </w:tr>
      <w:tr w:rsidR="005E09AC" w:rsidRPr="005E09AC" w:rsidTr="00D06E6E">
        <w:trPr>
          <w:trHeight w:val="5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84 800,00</w:t>
            </w:r>
          </w:p>
        </w:tc>
      </w:tr>
      <w:tr w:rsidR="005E09AC" w:rsidRPr="005E09AC" w:rsidTr="00D06E6E">
        <w:trPr>
          <w:trHeight w:val="75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09.2.23.29080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84 800,00</w:t>
            </w:r>
          </w:p>
        </w:tc>
      </w:tr>
      <w:tr w:rsidR="005E09AC" w:rsidRPr="005E09AC" w:rsidTr="00D06E6E">
        <w:trPr>
          <w:trHeight w:val="6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147 700,00</w:t>
            </w:r>
          </w:p>
        </w:tc>
      </w:tr>
      <w:tr w:rsidR="005E09AC" w:rsidRPr="005E09AC" w:rsidTr="00D06E6E">
        <w:trPr>
          <w:trHeight w:val="3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Мероприятия, направленные на пропаганду здорового образа жизни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147 700,00</w:t>
            </w:r>
          </w:p>
        </w:tc>
      </w:tr>
      <w:tr w:rsidR="005E09AC" w:rsidRPr="005E09AC" w:rsidTr="00D06E6E">
        <w:trPr>
          <w:trHeight w:val="5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147 700,00</w:t>
            </w:r>
          </w:p>
        </w:tc>
      </w:tr>
      <w:tr w:rsidR="005E09AC" w:rsidRPr="005E09AC" w:rsidTr="00D06E6E">
        <w:trPr>
          <w:trHeight w:val="2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09.2.31.29080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147 700,00</w:t>
            </w:r>
          </w:p>
        </w:tc>
      </w:tr>
      <w:tr w:rsidR="005E09AC" w:rsidRPr="005E09AC" w:rsidTr="00D06E6E">
        <w:trPr>
          <w:trHeight w:val="5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160 500,00</w:t>
            </w:r>
          </w:p>
        </w:tc>
      </w:tr>
      <w:tr w:rsidR="005E09AC" w:rsidRPr="005E09AC" w:rsidTr="00D06E6E">
        <w:trPr>
          <w:trHeight w:val="2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60 500,00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60 500,00</w:t>
            </w:r>
          </w:p>
        </w:tc>
      </w:tr>
      <w:tr w:rsidR="005E09AC" w:rsidRPr="005E09AC" w:rsidTr="00D06E6E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09.2.42.29080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60 500,00</w:t>
            </w:r>
          </w:p>
        </w:tc>
      </w:tr>
      <w:tr w:rsidR="005E09AC" w:rsidRPr="005E09AC" w:rsidTr="00D06E6E">
        <w:trPr>
          <w:trHeight w:val="1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</w:tr>
      <w:tr w:rsidR="005E09AC" w:rsidRPr="005E09AC" w:rsidTr="00D06E6E">
        <w:trPr>
          <w:trHeight w:val="2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</w:tr>
      <w:tr w:rsidR="005E09AC" w:rsidRPr="005E09AC" w:rsidTr="00D06E6E">
        <w:trPr>
          <w:trHeight w:val="4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09.2.43.29080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5E09AC" w:rsidRPr="005E09AC" w:rsidTr="00D06E6E">
        <w:trPr>
          <w:trHeight w:val="5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180 650,00</w:t>
            </w:r>
          </w:p>
        </w:tc>
      </w:tr>
      <w:tr w:rsidR="005E09AC" w:rsidRPr="005E09AC" w:rsidTr="00D06E6E">
        <w:trPr>
          <w:trHeight w:val="119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127 200,00</w:t>
            </w:r>
          </w:p>
        </w:tc>
      </w:tr>
      <w:tr w:rsidR="005E09AC" w:rsidRPr="005E09AC" w:rsidTr="00D06E6E">
        <w:trPr>
          <w:trHeight w:val="10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127 200,00</w:t>
            </w:r>
          </w:p>
        </w:tc>
      </w:tr>
      <w:tr w:rsidR="005E09AC" w:rsidRPr="005E09AC" w:rsidTr="00D06E6E">
        <w:trPr>
          <w:trHeight w:val="68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09.2.51.29080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127 200,00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7 200,00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7 200,00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09.2.52.29080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7 200,00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46 250,00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46 250,00</w:t>
            </w:r>
          </w:p>
        </w:tc>
      </w:tr>
      <w:tr w:rsidR="005E09AC" w:rsidRPr="005E09AC" w:rsidTr="00D06E6E">
        <w:trPr>
          <w:trHeight w:val="6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09.2.53.29080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46 250,00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167 023 994,94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104 826 772,10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82 992 430,14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85 521 563,12</w:t>
            </w:r>
          </w:p>
        </w:tc>
      </w:tr>
      <w:tr w:rsidR="005E09AC" w:rsidRPr="005E09AC" w:rsidTr="00D06E6E">
        <w:trPr>
          <w:trHeight w:val="6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104 826 772,10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85 521 563,12</w:t>
            </w:r>
          </w:p>
        </w:tc>
      </w:tr>
      <w:tr w:rsidR="005E09AC" w:rsidRPr="005E09AC" w:rsidTr="00D06E6E">
        <w:trPr>
          <w:trHeight w:val="4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104 826 772,10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85 521 563,12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30 909 695,40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24 224 263,12</w:t>
            </w:r>
          </w:p>
        </w:tc>
      </w:tr>
      <w:tr w:rsidR="005E09AC" w:rsidRPr="005E09AC" w:rsidTr="00D06E6E">
        <w:trPr>
          <w:trHeight w:val="5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30 856 120,00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24 167 905,00</w:t>
            </w:r>
          </w:p>
        </w:tc>
      </w:tr>
      <w:tr w:rsidR="005E09AC" w:rsidRPr="005E09AC" w:rsidTr="00D06E6E">
        <w:trPr>
          <w:trHeight w:val="6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28 695 020,00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21 616 530,00</w:t>
            </w:r>
          </w:p>
        </w:tc>
      </w:tr>
      <w:tr w:rsidR="005E09AC" w:rsidRPr="005E09AC" w:rsidTr="00D06E6E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2 160 700,00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2 536 175,00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2 544 875,00</w:t>
            </w:r>
          </w:p>
        </w:tc>
      </w:tr>
      <w:tr w:rsidR="005E09AC" w:rsidRPr="005E09AC" w:rsidTr="00D06E6E">
        <w:trPr>
          <w:trHeight w:val="3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09.1.01.42590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6 500,00</w:t>
            </w:r>
          </w:p>
        </w:tc>
      </w:tr>
      <w:tr w:rsidR="005E09AC" w:rsidRPr="005E09AC" w:rsidTr="00D06E6E">
        <w:trPr>
          <w:trHeight w:val="9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56 358,12</w:t>
            </w:r>
          </w:p>
        </w:tc>
      </w:tr>
      <w:tr w:rsidR="005E09AC" w:rsidRPr="005E09AC" w:rsidTr="00D06E6E">
        <w:trPr>
          <w:trHeight w:val="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09.1.01.L5190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53 575,40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55 025,14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56 358,12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23 262 560,00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21 297 300,00</w:t>
            </w:r>
          </w:p>
        </w:tc>
      </w:tr>
      <w:tr w:rsidR="005E09AC" w:rsidRPr="005E09AC" w:rsidTr="00D06E6E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7 408 880,00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6 297 300,00</w:t>
            </w:r>
          </w:p>
        </w:tc>
      </w:tr>
      <w:tr w:rsidR="005E09AC" w:rsidRPr="005E09AC" w:rsidTr="00D06E6E">
        <w:trPr>
          <w:trHeight w:val="11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6 574 300,00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5 201 720,00</w:t>
            </w:r>
          </w:p>
        </w:tc>
      </w:tr>
      <w:tr w:rsidR="005E09AC" w:rsidRPr="005E09AC" w:rsidTr="00D06E6E">
        <w:trPr>
          <w:trHeight w:val="4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834 480,00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1 073 880,00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1 092 980,00</w:t>
            </w:r>
          </w:p>
        </w:tc>
      </w:tr>
      <w:tr w:rsidR="005E09AC" w:rsidRPr="005E09AC" w:rsidTr="00D06E6E">
        <w:trPr>
          <w:trHeight w:val="2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09.1.03.41590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2 600,00</w:t>
            </w:r>
          </w:p>
        </w:tc>
      </w:tr>
      <w:tr w:rsidR="005E09AC" w:rsidRPr="005E09AC" w:rsidTr="00D06E6E">
        <w:trPr>
          <w:trHeight w:val="21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15 853 680,00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15 000 000,00</w:t>
            </w:r>
          </w:p>
        </w:tc>
      </w:tr>
      <w:tr w:rsidR="005E09AC" w:rsidRPr="005E09AC" w:rsidTr="00D06E6E">
        <w:trPr>
          <w:trHeight w:val="5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09.1.03.41591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15 853 680,00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15 000 000,00</w:t>
            </w:r>
          </w:p>
        </w:tc>
      </w:tr>
      <w:tr w:rsidR="005E09AC" w:rsidRPr="005E09AC" w:rsidTr="00D06E6E">
        <w:trPr>
          <w:trHeight w:val="2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50 508 233,82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40 000 000,00</w:t>
            </w:r>
          </w:p>
        </w:tc>
      </w:tr>
      <w:tr w:rsidR="005E09AC" w:rsidRPr="005E09AC" w:rsidTr="00D06E6E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1 990 703,42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1 967 103,42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09.1.04.29086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23 600,00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48 517 530,40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40 000 000,00</w:t>
            </w:r>
          </w:p>
        </w:tc>
      </w:tr>
      <w:tr w:rsidR="005E09AC" w:rsidRPr="005E09AC" w:rsidTr="00D06E6E">
        <w:trPr>
          <w:trHeight w:val="120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6 938 800,00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09.1.04.40591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41 578 730,40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40 000 000,00</w:t>
            </w:r>
          </w:p>
        </w:tc>
      </w:tr>
      <w:tr w:rsidR="005E09AC" w:rsidRPr="005E09AC" w:rsidTr="00D06E6E">
        <w:trPr>
          <w:trHeight w:val="2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09.1.62.L5192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146 282,88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62 197 222,84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46 576 233,50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57 966 605,00</w:t>
            </w:r>
          </w:p>
        </w:tc>
      </w:tr>
      <w:tr w:rsidR="005E09AC" w:rsidRPr="005E09AC" w:rsidTr="00D06E6E">
        <w:trPr>
          <w:trHeight w:val="8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Муниципальная программа «Развитие культуры, молодежной политики и спорта Воскресенского </w:t>
            </w:r>
            <w:r w:rsidRPr="005E09AC">
              <w:rPr>
                <w:rFonts w:eastAsia="Times New Roman"/>
                <w:color w:val="000000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62 197 222,84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57 966 605,00</w:t>
            </w:r>
          </w:p>
        </w:tc>
      </w:tr>
      <w:tr w:rsidR="005E09AC" w:rsidRPr="005E09AC" w:rsidTr="00D06E6E">
        <w:trPr>
          <w:trHeight w:val="3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62 197 222,84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57 966 605,00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3 970 900,00</w:t>
            </w:r>
          </w:p>
        </w:tc>
      </w:tr>
      <w:tr w:rsidR="005E09AC" w:rsidRPr="005E09AC" w:rsidTr="00D06E6E">
        <w:trPr>
          <w:trHeight w:val="4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5E09AC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3 970 900,00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3 970 900,00</w:t>
            </w:r>
          </w:p>
        </w:tc>
      </w:tr>
      <w:tr w:rsidR="005E09AC" w:rsidRPr="005E09AC" w:rsidTr="00D06E6E">
        <w:trPr>
          <w:trHeight w:val="13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3 920 000,00</w:t>
            </w:r>
          </w:p>
        </w:tc>
      </w:tr>
      <w:tr w:rsidR="005E09AC" w:rsidRPr="005E09AC" w:rsidTr="00D06E6E">
        <w:trPr>
          <w:trHeight w:val="6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50 900,00</w:t>
            </w:r>
          </w:p>
        </w:tc>
      </w:tr>
      <w:tr w:rsidR="005E09AC" w:rsidRPr="005E09AC" w:rsidTr="00D06E6E">
        <w:trPr>
          <w:trHeight w:val="5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58 226 322,84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53 995 705,00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58 226 322,84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53 995 705,00</w:t>
            </w:r>
          </w:p>
        </w:tc>
      </w:tr>
      <w:tr w:rsidR="005E09AC" w:rsidRPr="005E09AC" w:rsidTr="00D06E6E">
        <w:trPr>
          <w:trHeight w:val="8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57 857 915,14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41 420 418,50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52 810 790,00</w:t>
            </w:r>
          </w:p>
        </w:tc>
      </w:tr>
      <w:tr w:rsidR="005E09AC" w:rsidRPr="005E09AC" w:rsidTr="00D06E6E">
        <w:trPr>
          <w:trHeight w:val="5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365 907,70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1 184 915,00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09.5.02.45590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2 415 190,00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1 578 490,00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9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4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09.3.01.29080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1 418 490,00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5E09AC" w:rsidRPr="005E09AC" w:rsidTr="00D06E6E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836 700,00</w:t>
            </w:r>
          </w:p>
        </w:tc>
      </w:tr>
      <w:tr w:rsidR="005E09AC" w:rsidRPr="005E09AC" w:rsidTr="00D06E6E">
        <w:trPr>
          <w:trHeight w:val="30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836 700,00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836 700,00</w:t>
            </w:r>
          </w:p>
        </w:tc>
      </w:tr>
      <w:tr w:rsidR="005E09AC" w:rsidRPr="005E09AC" w:rsidTr="00D06E6E">
        <w:trPr>
          <w:trHeight w:val="4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5E09AC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836 700,00</w:t>
            </w:r>
          </w:p>
        </w:tc>
      </w:tr>
      <w:tr w:rsidR="005E09AC" w:rsidRPr="005E09AC" w:rsidTr="00D06E6E">
        <w:trPr>
          <w:trHeight w:val="189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826 700,00</w:t>
            </w:r>
          </w:p>
        </w:tc>
      </w:tr>
      <w:tr w:rsidR="005E09AC" w:rsidRPr="005E09AC" w:rsidTr="00D06E6E">
        <w:trPr>
          <w:trHeight w:val="5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</w:tr>
      <w:tr w:rsidR="005E09AC" w:rsidRPr="005E09AC" w:rsidTr="00D06E6E">
        <w:trPr>
          <w:trHeight w:val="2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09.5.01.20190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5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УПРАВЛЕНИЕ ОБРАЗОВАНИЯ АДМИНИСТРАЦИИ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666 060 259,77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669 555 780,30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683 020 386,18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5E09AC" w:rsidRPr="005E09AC" w:rsidTr="00D06E6E">
        <w:trPr>
          <w:trHeight w:val="35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25 000,00</w:t>
            </w:r>
          </w:p>
        </w:tc>
      </w:tr>
      <w:tr w:rsidR="005E09AC" w:rsidRPr="005E09AC" w:rsidTr="00D06E6E">
        <w:trPr>
          <w:trHeight w:val="140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</w:tr>
      <w:tr w:rsidR="005E09AC" w:rsidRPr="005E09AC" w:rsidTr="00D06E6E">
        <w:trPr>
          <w:trHeight w:val="8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</w:tr>
      <w:tr w:rsidR="005E09AC" w:rsidRPr="005E09AC" w:rsidTr="00D06E6E">
        <w:trPr>
          <w:trHeight w:val="17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</w:tr>
      <w:tr w:rsidR="005E09AC" w:rsidRPr="005E09AC" w:rsidTr="00D06E6E">
        <w:trPr>
          <w:trHeight w:val="9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Приобретение призов победителям детской конкурсной программы по профилактике детского дорожно-</w:t>
            </w:r>
            <w:r w:rsidRPr="005E09AC">
              <w:rPr>
                <w:rFonts w:eastAsia="Times New Roman"/>
                <w:color w:val="000000"/>
              </w:rPr>
              <w:lastRenderedPageBreak/>
              <w:t>транспортного травматизма «Красный, желтый, зеленый»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4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11.5.11.29910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11.5.12.29910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0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Приобретение и распространение среди первоклассников </w:t>
            </w:r>
            <w:proofErr w:type="spellStart"/>
            <w:r w:rsidRPr="005E09AC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</w:tr>
      <w:tr w:rsidR="005E09AC" w:rsidRPr="005E09AC" w:rsidTr="00D06E6E">
        <w:trPr>
          <w:trHeight w:val="7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5E09AC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</w:tr>
      <w:tr w:rsidR="005E09AC" w:rsidRPr="005E09AC" w:rsidTr="00D06E6E">
        <w:trPr>
          <w:trHeight w:val="4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11.5.13.29910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</w:tr>
      <w:tr w:rsidR="005E09AC" w:rsidRPr="005E09AC" w:rsidTr="00D06E6E">
        <w:trPr>
          <w:trHeight w:val="109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9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11.5.19.29910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4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8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663 767 759,77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667 686 080,30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681 100 686,18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144 426 067,53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148 312 300,00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151 087 400,00</w:t>
            </w:r>
          </w:p>
        </w:tc>
      </w:tr>
      <w:tr w:rsidR="005E09AC" w:rsidRPr="005E09AC" w:rsidTr="00D06E6E">
        <w:trPr>
          <w:trHeight w:val="11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144 426 067,53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151 087 400,00</w:t>
            </w:r>
          </w:p>
        </w:tc>
      </w:tr>
      <w:tr w:rsidR="005E09AC" w:rsidRPr="005E09AC" w:rsidTr="00D06E6E">
        <w:trPr>
          <w:trHeight w:val="2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144 426 067,53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148 312 300,00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151 087 400,00</w:t>
            </w:r>
          </w:p>
        </w:tc>
      </w:tr>
      <w:tr w:rsidR="005E09AC" w:rsidRPr="005E09AC" w:rsidTr="00D06E6E">
        <w:trPr>
          <w:trHeight w:val="79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139 712 765,28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143 525 200,00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146 303 700,00</w:t>
            </w:r>
          </w:p>
        </w:tc>
      </w:tr>
      <w:tr w:rsidR="005E09AC" w:rsidRPr="005E09AC" w:rsidTr="00D06E6E">
        <w:trPr>
          <w:trHeight w:val="5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67 486 965,28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70 759 000,00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34 799 700,00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32 424 765,28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35 873 100,00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35 648 800,00</w:t>
            </w:r>
          </w:p>
        </w:tc>
      </w:tr>
      <w:tr w:rsidR="005E09AC" w:rsidRPr="005E09AC" w:rsidTr="00D06E6E">
        <w:trPr>
          <w:trHeight w:val="1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01.1.01.20590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262 500,00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310 500,00</w:t>
            </w:r>
          </w:p>
        </w:tc>
      </w:tr>
      <w:tr w:rsidR="005E09AC" w:rsidRPr="005E09AC" w:rsidTr="00D06E6E">
        <w:trPr>
          <w:trHeight w:val="7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74 541 100,00</w:t>
            </w:r>
          </w:p>
        </w:tc>
      </w:tr>
      <w:tr w:rsidR="005E09AC" w:rsidRPr="005E09AC" w:rsidTr="00D06E6E">
        <w:trPr>
          <w:trHeight w:val="100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70 884 300,00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71 196 200,00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74 159 100,00</w:t>
            </w:r>
          </w:p>
        </w:tc>
      </w:tr>
      <w:tr w:rsidR="005E09AC" w:rsidRPr="005E09AC" w:rsidTr="00D06E6E">
        <w:trPr>
          <w:trHeight w:val="4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01.1.01.73070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382 000,00</w:t>
            </w:r>
          </w:p>
        </w:tc>
      </w:tr>
      <w:tr w:rsidR="005E09AC" w:rsidRPr="005E09AC" w:rsidTr="00D06E6E">
        <w:trPr>
          <w:trHeight w:val="20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proofErr w:type="gramStart"/>
            <w:r w:rsidRPr="005E09AC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1 003 600,00</w:t>
            </w:r>
          </w:p>
        </w:tc>
      </w:tr>
      <w:tr w:rsidR="005E09AC" w:rsidRPr="005E09AC" w:rsidTr="00D06E6E">
        <w:trPr>
          <w:trHeight w:val="7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01.1.01.73170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959 500,00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963 700,00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1 003 600,00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4 713 302,25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4 787 100,00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4 783 700,00</w:t>
            </w:r>
          </w:p>
        </w:tc>
      </w:tr>
      <w:tr w:rsidR="005E09AC" w:rsidRPr="005E09AC" w:rsidTr="00D06E6E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2 758 902,25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2 832 700,00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2 829 300,00</w:t>
            </w:r>
          </w:p>
        </w:tc>
      </w:tr>
      <w:tr w:rsidR="005E09AC" w:rsidRPr="005E09AC" w:rsidTr="00D06E6E">
        <w:trPr>
          <w:trHeight w:val="12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1 799 000,00</w:t>
            </w:r>
          </w:p>
        </w:tc>
      </w:tr>
      <w:tr w:rsidR="005E09AC" w:rsidRPr="005E09AC" w:rsidTr="00D06E6E">
        <w:trPr>
          <w:trHeight w:val="3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957 902,25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1 031 700,00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1 028 300,00</w:t>
            </w:r>
          </w:p>
        </w:tc>
      </w:tr>
      <w:tr w:rsidR="005E09AC" w:rsidRPr="005E09AC" w:rsidTr="00D06E6E">
        <w:trPr>
          <w:trHeight w:val="2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2 000,00</w:t>
            </w:r>
          </w:p>
        </w:tc>
      </w:tr>
      <w:tr w:rsidR="005E09AC" w:rsidRPr="005E09AC" w:rsidTr="00D06E6E">
        <w:trPr>
          <w:trHeight w:val="6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1 954 400,00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1 954 400,00</w:t>
            </w:r>
          </w:p>
        </w:tc>
      </w:tr>
      <w:tr w:rsidR="005E09AC" w:rsidRPr="005E09AC" w:rsidTr="00D06E6E">
        <w:trPr>
          <w:trHeight w:val="120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1 919 800,00</w:t>
            </w:r>
          </w:p>
        </w:tc>
      </w:tr>
      <w:tr w:rsidR="005E09AC" w:rsidRPr="005E09AC" w:rsidTr="00D06E6E">
        <w:trPr>
          <w:trHeight w:val="8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34 600,00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411 553 716,42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414 177 212,30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424 489 009,18</w:t>
            </w:r>
          </w:p>
        </w:tc>
      </w:tr>
      <w:tr w:rsidR="005E09AC" w:rsidRPr="005E09AC" w:rsidTr="00D06E6E">
        <w:trPr>
          <w:trHeight w:val="9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411 549 716,42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424 489 009,18</w:t>
            </w:r>
          </w:p>
        </w:tc>
      </w:tr>
      <w:tr w:rsidR="005E09AC" w:rsidRPr="005E09AC" w:rsidTr="00D06E6E">
        <w:trPr>
          <w:trHeight w:val="24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411 549 716,42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414 177 212,30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424 489 009,18</w:t>
            </w:r>
          </w:p>
        </w:tc>
      </w:tr>
      <w:tr w:rsidR="005E09AC" w:rsidRPr="005E09AC" w:rsidTr="00D06E6E">
        <w:trPr>
          <w:trHeight w:val="8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388 113 716,42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390 741 212,30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401 053 009,18</w:t>
            </w:r>
          </w:p>
        </w:tc>
      </w:tr>
      <w:tr w:rsidR="005E09AC" w:rsidRPr="005E09AC" w:rsidTr="00D06E6E">
        <w:trPr>
          <w:trHeight w:val="30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121 575 075,77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124 065 100,00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124 296 100,00</w:t>
            </w:r>
          </w:p>
        </w:tc>
      </w:tr>
      <w:tr w:rsidR="005E09AC" w:rsidRPr="005E09AC" w:rsidTr="00D06E6E">
        <w:trPr>
          <w:trHeight w:val="15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42 977 900,00</w:t>
            </w:r>
          </w:p>
        </w:tc>
      </w:tr>
      <w:tr w:rsidR="005E09AC" w:rsidRPr="005E09AC" w:rsidTr="00D06E6E">
        <w:trPr>
          <w:trHeight w:val="7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47 994 732,77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49 997 100,00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50 228 100,00</w:t>
            </w:r>
          </w:p>
        </w:tc>
      </w:tr>
      <w:tr w:rsidR="005E09AC" w:rsidRPr="005E09AC" w:rsidTr="00D06E6E">
        <w:trPr>
          <w:trHeight w:val="80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30 380 843,00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30 863 500,00</w:t>
            </w:r>
          </w:p>
        </w:tc>
      </w:tr>
      <w:tr w:rsidR="005E09AC" w:rsidRPr="005E09AC" w:rsidTr="00D06E6E">
        <w:trPr>
          <w:trHeight w:val="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221 600,00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226 600,00</w:t>
            </w:r>
          </w:p>
        </w:tc>
      </w:tr>
      <w:tr w:rsidR="005E09AC" w:rsidRPr="005E09AC" w:rsidTr="00D06E6E">
        <w:trPr>
          <w:trHeight w:val="6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250 066 300,00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251 169 200,00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261 647 100,00</w:t>
            </w:r>
          </w:p>
        </w:tc>
      </w:tr>
      <w:tr w:rsidR="005E09AC" w:rsidRPr="005E09AC" w:rsidTr="00D06E6E">
        <w:trPr>
          <w:trHeight w:val="15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173 781 200,00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174 884 100,00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185 362 000,00</w:t>
            </w:r>
          </w:p>
        </w:tc>
      </w:tr>
      <w:tr w:rsidR="005E09AC" w:rsidRPr="005E09AC" w:rsidTr="00D06E6E">
        <w:trPr>
          <w:trHeight w:val="7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5 899 700,00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01.1.08.73070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70 385 400,00</w:t>
            </w:r>
          </w:p>
        </w:tc>
      </w:tr>
      <w:tr w:rsidR="005E09AC" w:rsidRPr="005E09AC" w:rsidTr="00D06E6E">
        <w:trPr>
          <w:trHeight w:val="171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918 300,00</w:t>
            </w:r>
          </w:p>
        </w:tc>
      </w:tr>
      <w:tr w:rsidR="005E09AC" w:rsidRPr="005E09AC" w:rsidTr="00D06E6E">
        <w:trPr>
          <w:trHeight w:val="10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01.1.08.73140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878 000,00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881 800,00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918 300,00</w:t>
            </w:r>
          </w:p>
        </w:tc>
      </w:tr>
      <w:tr w:rsidR="005E09AC" w:rsidRPr="005E09AC" w:rsidTr="00D06E6E">
        <w:trPr>
          <w:trHeight w:val="6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2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01.1.08.74590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proofErr w:type="gramStart"/>
            <w:r w:rsidRPr="005E09AC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8 308 340,55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7 861 360,88</w:t>
            </w:r>
          </w:p>
        </w:tc>
      </w:tr>
      <w:tr w:rsidR="005E09AC" w:rsidRPr="005E09AC" w:rsidTr="00D06E6E">
        <w:trPr>
          <w:trHeight w:val="4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3 974 924,55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3 913 169,00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3 761 037,88</w:t>
            </w:r>
          </w:p>
        </w:tc>
      </w:tr>
      <w:tr w:rsidR="005E09AC" w:rsidRPr="005E09AC" w:rsidTr="00D06E6E">
        <w:trPr>
          <w:trHeight w:val="5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01.1.08.L3040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4 333 416,00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4 266 133,00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4 100 323,00</w:t>
            </w:r>
          </w:p>
        </w:tc>
      </w:tr>
      <w:tr w:rsidR="005E09AC" w:rsidRPr="005E09AC" w:rsidTr="00D06E6E">
        <w:trPr>
          <w:trHeight w:val="10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</w:t>
            </w:r>
            <w:r w:rsidRPr="005E09AC">
              <w:rPr>
                <w:rFonts w:eastAsia="Times New Roman"/>
                <w:color w:val="000000"/>
              </w:rPr>
              <w:lastRenderedPageBreak/>
              <w:t>и местного бюджетов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3 799 900,00</w:t>
            </w:r>
          </w:p>
        </w:tc>
      </w:tr>
      <w:tr w:rsidR="005E09AC" w:rsidRPr="005E09AC" w:rsidTr="00D06E6E">
        <w:trPr>
          <w:trHeight w:val="4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2 356 846,00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2 356 851,00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2 356 847,00</w:t>
            </w:r>
          </w:p>
        </w:tc>
      </w:tr>
      <w:tr w:rsidR="005E09AC" w:rsidRPr="005E09AC" w:rsidTr="00D06E6E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01.1.08.S2480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1 443 054,00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1 443 049,00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1 443 053,00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2 708 100,10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2 530 248,30</w:t>
            </w:r>
          </w:p>
        </w:tc>
      </w:tr>
      <w:tr w:rsidR="005E09AC" w:rsidRPr="005E09AC" w:rsidTr="00D06E6E">
        <w:trPr>
          <w:trHeight w:val="72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1 295 618,10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1 265 869,30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1 210 554,30</w:t>
            </w:r>
          </w:p>
        </w:tc>
      </w:tr>
      <w:tr w:rsidR="005E09AC" w:rsidRPr="005E09AC" w:rsidTr="00D06E6E">
        <w:trPr>
          <w:trHeight w:val="7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01.1.08.S2490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1 412 482,00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1 380 041,00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1 319 694,00</w:t>
            </w:r>
          </w:p>
        </w:tc>
      </w:tr>
      <w:tr w:rsidR="005E09AC" w:rsidRPr="005E09AC" w:rsidTr="00D06E6E">
        <w:trPr>
          <w:trHeight w:val="2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Региональный проект "Педагоги и </w:t>
            </w:r>
            <w:r w:rsidRPr="005E09AC">
              <w:rPr>
                <w:rFonts w:eastAsia="Times New Roman"/>
                <w:color w:val="000000"/>
              </w:rPr>
              <w:lastRenderedPageBreak/>
              <w:t>наставники"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23 436 000,00</w:t>
            </w:r>
          </w:p>
        </w:tc>
      </w:tr>
      <w:tr w:rsidR="005E09AC" w:rsidRPr="005E09AC" w:rsidTr="00D06E6E">
        <w:trPr>
          <w:trHeight w:val="11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23 436 000,00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17 498 880,00</w:t>
            </w:r>
          </w:p>
        </w:tc>
      </w:tr>
      <w:tr w:rsidR="005E09AC" w:rsidRPr="005E09AC" w:rsidTr="00D06E6E">
        <w:trPr>
          <w:trHeight w:val="7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i/>
                <w:iCs/>
                <w:color w:val="000000"/>
              </w:rPr>
              <w:t>.53030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5 937 120,00</w:t>
            </w:r>
          </w:p>
        </w:tc>
      </w:tr>
      <w:tr w:rsidR="005E09AC" w:rsidRPr="005E09AC" w:rsidTr="00D06E6E">
        <w:trPr>
          <w:trHeight w:val="11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E09AC">
              <w:rPr>
                <w:rFonts w:eastAsia="Times New Roman"/>
                <w:color w:val="000000"/>
              </w:rPr>
              <w:t>г.</w:t>
            </w:r>
            <w:proofErr w:type="gramStart"/>
            <w:r w:rsidRPr="005E09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5E09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Награждение победителей, участвующих в конкурсах по благоустройству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07.0.08.05031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4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29 588 080,00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28 907 280,00</w:t>
            </w:r>
          </w:p>
        </w:tc>
      </w:tr>
      <w:tr w:rsidR="005E09AC" w:rsidRPr="005E09AC" w:rsidTr="00D06E6E">
        <w:trPr>
          <w:trHeight w:val="9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28 907 280,00</w:t>
            </w:r>
          </w:p>
        </w:tc>
      </w:tr>
      <w:tr w:rsidR="005E09AC" w:rsidRPr="005E09AC" w:rsidTr="00D06E6E">
        <w:trPr>
          <w:trHeight w:val="5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28 907 280,00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29 588 080,00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28 907 280,00</w:t>
            </w:r>
          </w:p>
        </w:tc>
      </w:tr>
      <w:tr w:rsidR="005E09AC" w:rsidRPr="005E09AC" w:rsidTr="00D06E6E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7 335 400,00</w:t>
            </w:r>
          </w:p>
        </w:tc>
      </w:tr>
      <w:tr w:rsidR="005E09AC" w:rsidRPr="005E09AC" w:rsidTr="00D06E6E">
        <w:trPr>
          <w:trHeight w:val="5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01.2.01.23590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7 335 400,00</w:t>
            </w:r>
          </w:p>
        </w:tc>
      </w:tr>
      <w:tr w:rsidR="005E09AC" w:rsidRPr="005E09AC" w:rsidTr="00D06E6E">
        <w:trPr>
          <w:trHeight w:val="88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 xml:space="preserve">Обеспечение </w:t>
            </w:r>
            <w:proofErr w:type="gramStart"/>
            <w:r w:rsidRPr="005E09AC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19 430 380,00</w:t>
            </w:r>
          </w:p>
        </w:tc>
      </w:tr>
      <w:tr w:rsidR="005E09AC" w:rsidRPr="005E09AC" w:rsidTr="00D06E6E">
        <w:trPr>
          <w:trHeight w:val="61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19 202 710,00</w:t>
            </w:r>
          </w:p>
        </w:tc>
      </w:tr>
      <w:tr w:rsidR="005E09AC" w:rsidRPr="005E09AC" w:rsidTr="00D06E6E">
        <w:trPr>
          <w:trHeight w:val="2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01.2.01.23592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227 670,00</w:t>
            </w:r>
          </w:p>
        </w:tc>
      </w:tr>
      <w:tr w:rsidR="005E09AC" w:rsidRPr="005E09AC" w:rsidTr="00D06E6E">
        <w:trPr>
          <w:trHeight w:val="2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2 822 300,00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2 141 500,00</w:t>
            </w:r>
          </w:p>
        </w:tc>
      </w:tr>
      <w:tr w:rsidR="005E09AC" w:rsidRPr="005E09AC" w:rsidTr="00D06E6E">
        <w:trPr>
          <w:trHeight w:val="63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01.2.01.23593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2 822 300,00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2 141 500,00</w:t>
            </w:r>
          </w:p>
        </w:tc>
      </w:tr>
      <w:tr w:rsidR="005E09AC" w:rsidRPr="005E09AC" w:rsidTr="00D06E6E">
        <w:trPr>
          <w:trHeight w:val="3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78 199 895,82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76 289 288,00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76 616 997,00</w:t>
            </w:r>
          </w:p>
        </w:tc>
      </w:tr>
      <w:tr w:rsidR="005E09AC" w:rsidRPr="005E09AC" w:rsidTr="00D06E6E">
        <w:trPr>
          <w:trHeight w:val="6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77 094 089,36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76 289 288,00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76 616 997,00</w:t>
            </w:r>
          </w:p>
        </w:tc>
      </w:tr>
      <w:tr w:rsidR="005E09AC" w:rsidRPr="005E09AC" w:rsidTr="00D06E6E">
        <w:trPr>
          <w:trHeight w:val="2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3 804 219,36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3 987 777,00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2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01.1.08.21590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3 404 219,36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3 950 368,00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3 987 777,00</w:t>
            </w:r>
          </w:p>
        </w:tc>
      </w:tr>
      <w:tr w:rsidR="005E09AC" w:rsidRPr="005E09AC" w:rsidTr="00D06E6E">
        <w:trPr>
          <w:trHeight w:val="17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937 440,00</w:t>
            </w:r>
          </w:p>
        </w:tc>
      </w:tr>
      <w:tr w:rsidR="005E09AC" w:rsidRPr="005E09AC" w:rsidTr="00D06E6E">
        <w:trPr>
          <w:trHeight w:val="120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677 020,00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781 240,00</w:t>
            </w:r>
          </w:p>
        </w:tc>
      </w:tr>
      <w:tr w:rsidR="005E09AC" w:rsidRPr="005E09AC" w:rsidTr="00D06E6E">
        <w:trPr>
          <w:trHeight w:val="5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i/>
                <w:iCs/>
                <w:color w:val="000000"/>
              </w:rPr>
              <w:t>.50500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156 260,00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156 200,00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2 740 584,00</w:t>
            </w:r>
          </w:p>
        </w:tc>
      </w:tr>
      <w:tr w:rsidR="005E09AC" w:rsidRPr="005E09AC" w:rsidTr="00D06E6E">
        <w:trPr>
          <w:trHeight w:val="5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1 911 780,00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2 133 161,00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2 159 782,00</w:t>
            </w:r>
          </w:p>
        </w:tc>
      </w:tr>
      <w:tr w:rsidR="005E09AC" w:rsidRPr="005E09AC" w:rsidTr="00D06E6E">
        <w:trPr>
          <w:trHeight w:val="76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i/>
                <w:iCs/>
                <w:color w:val="000000"/>
              </w:rPr>
              <w:t>.51790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562 159,36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573 867,00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580 802,00</w:t>
            </w:r>
          </w:p>
        </w:tc>
      </w:tr>
      <w:tr w:rsidR="005E09AC" w:rsidRPr="005E09AC" w:rsidTr="00D06E6E">
        <w:trPr>
          <w:trHeight w:val="13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309 753,00</w:t>
            </w:r>
          </w:p>
        </w:tc>
      </w:tr>
      <w:tr w:rsidR="005E09AC" w:rsidRPr="005E09AC" w:rsidTr="00D06E6E">
        <w:trPr>
          <w:trHeight w:val="16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i/>
                <w:iCs/>
                <w:color w:val="000000"/>
              </w:rPr>
              <w:t>.А1790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96 292,36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303 892,00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307 500,00</w:t>
            </w:r>
          </w:p>
        </w:tc>
      </w:tr>
      <w:tr w:rsidR="005E09AC" w:rsidRPr="005E09AC" w:rsidTr="00D06E6E">
        <w:trPr>
          <w:trHeight w:val="4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01.1.Ю</w:t>
            </w:r>
            <w:proofErr w:type="gramStart"/>
            <w:r w:rsidRPr="005E09AC">
              <w:rPr>
                <w:rFonts w:eastAsia="Times New Roman"/>
                <w:i/>
                <w:iCs/>
                <w:color w:val="000000"/>
              </w:rPr>
              <w:t>6</w:t>
            </w:r>
            <w:proofErr w:type="gramEnd"/>
            <w:r w:rsidRPr="005E09AC">
              <w:rPr>
                <w:rFonts w:eastAsia="Times New Roman"/>
                <w:i/>
                <w:iCs/>
                <w:color w:val="000000"/>
              </w:rPr>
              <w:t>.А1790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707,64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2 008,00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2 253,00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Подпрограмма "Развитие </w:t>
            </w:r>
            <w:r w:rsidRPr="005E09AC">
              <w:rPr>
                <w:rFonts w:eastAsia="Times New Roman"/>
                <w:color w:val="000000"/>
              </w:rPr>
              <w:lastRenderedPageBreak/>
              <w:t>дополнительного образования и воспитания детей и молодёжи"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3 911 600,00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449 600,00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Организация отдыха и оздоровления детей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3 911 600,00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449 600,00</w:t>
            </w:r>
          </w:p>
        </w:tc>
      </w:tr>
      <w:tr w:rsidR="005E09AC" w:rsidRPr="005E09AC" w:rsidTr="00D06E6E">
        <w:trPr>
          <w:trHeight w:val="11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01.2.09.24010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9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3 231 700,00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01.2.09.24020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3 231 700,00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8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01.2.09.29140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5E09AC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средств областного </w:t>
            </w:r>
            <w:r w:rsidRPr="005E09AC">
              <w:rPr>
                <w:rFonts w:eastAsia="Times New Roman"/>
                <w:color w:val="000000"/>
              </w:rPr>
              <w:lastRenderedPageBreak/>
              <w:t>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449 600,00</w:t>
            </w:r>
          </w:p>
        </w:tc>
      </w:tr>
      <w:tr w:rsidR="005E09AC" w:rsidRPr="005E09AC" w:rsidTr="00D06E6E">
        <w:trPr>
          <w:trHeight w:val="30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01.2.09.73320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429 900,00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431 700,00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449 600,00</w:t>
            </w:r>
          </w:p>
        </w:tc>
      </w:tr>
      <w:tr w:rsidR="005E09AC" w:rsidRPr="005E09AC" w:rsidTr="00D06E6E">
        <w:trPr>
          <w:trHeight w:val="5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1 044 000,00</w:t>
            </w:r>
          </w:p>
        </w:tc>
      </w:tr>
      <w:tr w:rsidR="005E09AC" w:rsidRPr="005E09AC" w:rsidTr="00D06E6E">
        <w:trPr>
          <w:trHeight w:val="176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1 044 000,00</w:t>
            </w:r>
          </w:p>
        </w:tc>
      </w:tr>
      <w:tr w:rsidR="005E09AC" w:rsidRPr="005E09AC" w:rsidTr="00D06E6E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</w:t>
            </w:r>
            <w:r w:rsidRPr="005E09AC">
              <w:rPr>
                <w:rFonts w:eastAsia="Times New Roman"/>
                <w:color w:val="000000"/>
              </w:rPr>
              <w:lastRenderedPageBreak/>
              <w:t>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1 002 500,00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1 044 000,00</w:t>
            </w:r>
          </w:p>
        </w:tc>
      </w:tr>
      <w:tr w:rsidR="005E09AC" w:rsidRPr="005E09AC" w:rsidTr="00D06E6E">
        <w:trPr>
          <w:trHeight w:val="8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622 100,00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622 100,00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622 100,00</w:t>
            </w:r>
          </w:p>
        </w:tc>
      </w:tr>
      <w:tr w:rsidR="005E09AC" w:rsidRPr="005E09AC" w:rsidTr="00D06E6E">
        <w:trPr>
          <w:trHeight w:val="4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01.3.04.73010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376 100,00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380 400,00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421 900,00</w:t>
            </w:r>
          </w:p>
        </w:tc>
      </w:tr>
      <w:tr w:rsidR="005E09AC" w:rsidRPr="005E09AC" w:rsidTr="00D06E6E">
        <w:trPr>
          <w:trHeight w:val="6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</w:tr>
      <w:tr w:rsidR="005E09AC" w:rsidRPr="005E09AC" w:rsidTr="00D06E6E">
        <w:trPr>
          <w:trHeight w:val="10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Проведение комплекса мероприятий, направленных на гражданско-патриотическое воспитание, воспитание у граждан навыков поведения в чрезвычайных ситуациях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01.4.05.00000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</w:tr>
      <w:tr w:rsidR="005E09AC" w:rsidRPr="005E09AC" w:rsidTr="00D06E6E">
        <w:trPr>
          <w:trHeight w:val="6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</w:tr>
      <w:tr w:rsidR="005E09AC" w:rsidRPr="005E09AC" w:rsidTr="00D06E6E">
        <w:trPr>
          <w:trHeight w:val="6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01.4.05.29140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5E09AC" w:rsidRPr="005E09AC" w:rsidTr="00D06E6E">
        <w:trPr>
          <w:trHeight w:val="2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Ресурсное обеспечение сферы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5 890 800,00</w:t>
            </w:r>
          </w:p>
        </w:tc>
      </w:tr>
      <w:tr w:rsidR="005E09AC" w:rsidRPr="005E09AC" w:rsidTr="00D06E6E">
        <w:trPr>
          <w:trHeight w:val="5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5 890 800,00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5 890 800,00</w:t>
            </w:r>
          </w:p>
        </w:tc>
      </w:tr>
      <w:tr w:rsidR="005E09AC" w:rsidRPr="005E09AC" w:rsidTr="00D06E6E">
        <w:trPr>
          <w:trHeight w:val="7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01.5.05.S2250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2 085 800,00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5 656 600,00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5 890 800,00</w:t>
            </w:r>
          </w:p>
        </w:tc>
      </w:tr>
      <w:tr w:rsidR="005E09AC" w:rsidRPr="005E09AC" w:rsidTr="00D06E6E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66 244 270,00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65 194 820,00</w:t>
            </w:r>
          </w:p>
        </w:tc>
      </w:tr>
      <w:tr w:rsidR="005E09AC" w:rsidRPr="005E09AC" w:rsidTr="00D06E6E">
        <w:trPr>
          <w:trHeight w:val="3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5 319 900,00</w:t>
            </w:r>
          </w:p>
        </w:tc>
      </w:tr>
      <w:tr w:rsidR="005E09AC" w:rsidRPr="005E09AC" w:rsidTr="00D06E6E">
        <w:trPr>
          <w:trHeight w:val="5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5 319 900,00</w:t>
            </w:r>
          </w:p>
        </w:tc>
      </w:tr>
      <w:tr w:rsidR="005E09AC" w:rsidRPr="005E09AC" w:rsidTr="00D06E6E">
        <w:trPr>
          <w:trHeight w:val="8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5 181 500,00</w:t>
            </w:r>
          </w:p>
        </w:tc>
      </w:tr>
      <w:tr w:rsidR="005E09AC" w:rsidRPr="005E09AC" w:rsidTr="00D06E6E">
        <w:trPr>
          <w:trHeight w:val="4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01.8.01.20190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237 400,00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138 400,00</w:t>
            </w:r>
          </w:p>
        </w:tc>
      </w:tr>
      <w:tr w:rsidR="005E09AC" w:rsidRPr="005E09AC" w:rsidTr="00D06E6E">
        <w:trPr>
          <w:trHeight w:val="11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60 825 370,00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59 874 920,00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60 825 370,00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59 874 920,00</w:t>
            </w:r>
          </w:p>
        </w:tc>
      </w:tr>
      <w:tr w:rsidR="005E09AC" w:rsidRPr="005E09AC" w:rsidTr="00D06E6E">
        <w:trPr>
          <w:trHeight w:val="12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57 647 500,00</w:t>
            </w:r>
          </w:p>
        </w:tc>
      </w:tr>
      <w:tr w:rsidR="005E09AC" w:rsidRPr="005E09AC" w:rsidTr="00D06E6E">
        <w:trPr>
          <w:trHeight w:val="6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01.8.02.45590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3 177 870,00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2 230 720,00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2 227 420,00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1 105 806,46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1 105 806,46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1 105 806,46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Прочие выплаты по обязательствам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1 105 806,46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1 105 806,46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1 797 500,00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1 844 700,00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1 894 700,00</w:t>
            </w:r>
          </w:p>
        </w:tc>
      </w:tr>
      <w:tr w:rsidR="005E09AC" w:rsidRPr="005E09AC" w:rsidTr="00D06E6E">
        <w:trPr>
          <w:trHeight w:val="2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102 800,00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99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59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9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01.9.00.29140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102 800,00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1 694 700,00</w:t>
            </w:r>
          </w:p>
        </w:tc>
      </w:tr>
      <w:tr w:rsidR="005E09AC" w:rsidRPr="005E09AC" w:rsidTr="00D06E6E">
        <w:trPr>
          <w:trHeight w:val="9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1 694 700,00</w:t>
            </w:r>
          </w:p>
        </w:tc>
      </w:tr>
      <w:tr w:rsidR="005E09AC" w:rsidRPr="005E09AC" w:rsidTr="00D06E6E">
        <w:trPr>
          <w:trHeight w:val="8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1 694 700,00</w:t>
            </w:r>
          </w:p>
        </w:tc>
      </w:tr>
      <w:tr w:rsidR="005E09AC" w:rsidRPr="005E09AC" w:rsidTr="00D06E6E">
        <w:trPr>
          <w:trHeight w:val="6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1 694 700,00</w:t>
            </w:r>
          </w:p>
        </w:tc>
      </w:tr>
      <w:tr w:rsidR="005E09AC" w:rsidRPr="005E09AC" w:rsidTr="00D06E6E">
        <w:trPr>
          <w:trHeight w:val="28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1 694 700,00</w:t>
            </w:r>
          </w:p>
        </w:tc>
      </w:tr>
      <w:tr w:rsidR="005E09AC" w:rsidRPr="005E09AC" w:rsidTr="00D06E6E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25 400,00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01.1.01.73110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1 669 300,00</w:t>
            </w:r>
          </w:p>
        </w:tc>
      </w:tr>
      <w:tr w:rsidR="005E09AC" w:rsidRPr="005E09AC" w:rsidTr="00D06E6E">
        <w:trPr>
          <w:trHeight w:val="100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УПРАВЛЕНИЕ СЕЛЬСКОГО ХОЗЯЙСТВА АДМИНИСТРАЦИИ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7 318 930,00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6 049 000,00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6 064 300,00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7 318 930,00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6 049 000,00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6 064 300,00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 xml:space="preserve">Сельское хозяйство и </w:t>
            </w:r>
            <w:r w:rsidRPr="005E09AC">
              <w:rPr>
                <w:rFonts w:eastAsia="Times New Roman"/>
                <w:b/>
                <w:bCs/>
                <w:color w:val="000000"/>
              </w:rPr>
              <w:lastRenderedPageBreak/>
              <w:t>рыболовство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lastRenderedPageBreak/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7 318 930,00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6 049 000,00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6 064 300,00</w:t>
            </w:r>
          </w:p>
        </w:tc>
      </w:tr>
      <w:tr w:rsidR="005E09AC" w:rsidRPr="005E09AC" w:rsidTr="00D06E6E">
        <w:trPr>
          <w:trHeight w:val="95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5 352 830,00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5 082 900,00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5 098 200,00</w:t>
            </w:r>
          </w:p>
        </w:tc>
      </w:tr>
      <w:tr w:rsidR="005E09AC" w:rsidRPr="005E09AC" w:rsidTr="00D06E6E">
        <w:trPr>
          <w:trHeight w:val="12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269 930,00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9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12.1.02.25074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45 430,00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12.1.04.29091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45 430,00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реализацию мер муниципальной поддержки кадрового потенциала АПК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3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12.1.41.29090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143 100,00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9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0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12.1.42.29090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Информационное обслуживание сельскохозяйственных товаропроизводителей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12.1.51.00000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5E09AC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12.1.51.26030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8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229 600,00</w:t>
            </w:r>
          </w:p>
        </w:tc>
      </w:tr>
      <w:tr w:rsidR="005E09AC" w:rsidRPr="005E09AC" w:rsidTr="00D06E6E">
        <w:trPr>
          <w:trHeight w:val="1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Управление природно-очаговыми </w:t>
            </w:r>
            <w:r w:rsidRPr="005E09AC">
              <w:rPr>
                <w:rFonts w:eastAsia="Times New Roman"/>
                <w:color w:val="000000"/>
              </w:rPr>
              <w:lastRenderedPageBreak/>
              <w:t>заболеваниями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229 600,00</w:t>
            </w:r>
          </w:p>
        </w:tc>
      </w:tr>
      <w:tr w:rsidR="005E09AC" w:rsidRPr="005E09AC" w:rsidTr="00D06E6E">
        <w:trPr>
          <w:trHeight w:val="8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 xml:space="preserve">Расходы </w:t>
            </w:r>
            <w:proofErr w:type="gramStart"/>
            <w:r w:rsidRPr="005E09AC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229 600,00</w:t>
            </w:r>
          </w:p>
        </w:tc>
      </w:tr>
      <w:tr w:rsidR="005E09AC" w:rsidRPr="005E09AC" w:rsidTr="00D06E6E">
        <w:trPr>
          <w:trHeight w:val="4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12.2.01.73310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214 300,00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229 600,00</w:t>
            </w:r>
          </w:p>
        </w:tc>
      </w:tr>
      <w:tr w:rsidR="005E09AC" w:rsidRPr="005E09AC" w:rsidTr="00D06E6E">
        <w:trPr>
          <w:trHeight w:val="3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4 868 600,00</w:t>
            </w:r>
          </w:p>
        </w:tc>
      </w:tr>
      <w:tr w:rsidR="005E09AC" w:rsidRPr="005E09AC" w:rsidTr="00D06E6E">
        <w:trPr>
          <w:trHeight w:val="7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4 868 600,00</w:t>
            </w:r>
          </w:p>
        </w:tc>
      </w:tr>
      <w:tr w:rsidR="005E09AC" w:rsidRPr="005E09AC" w:rsidTr="00D06E6E">
        <w:trPr>
          <w:trHeight w:val="106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4 868 600,00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4 868 600,00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4 512 900,00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4 512 900,00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4 512 900,00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12.4.01.73910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355 700,00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1 966 100,00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966 100,00</w:t>
            </w:r>
          </w:p>
        </w:tc>
      </w:tr>
      <w:tr w:rsidR="005E09AC" w:rsidRPr="005E09AC" w:rsidTr="00D06E6E">
        <w:trPr>
          <w:trHeight w:val="2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1 966 100,00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966 100,00</w:t>
            </w:r>
          </w:p>
        </w:tc>
      </w:tr>
      <w:tr w:rsidR="005E09AC" w:rsidRPr="005E09AC" w:rsidTr="00D06E6E">
        <w:trPr>
          <w:trHeight w:val="25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966 100,00</w:t>
            </w:r>
          </w:p>
        </w:tc>
      </w:tr>
      <w:tr w:rsidR="005E09AC" w:rsidRPr="005E09AC" w:rsidTr="00D06E6E">
        <w:trPr>
          <w:trHeight w:val="3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966 100,00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966 100,00</w:t>
            </w:r>
          </w:p>
        </w:tc>
      </w:tr>
      <w:tr w:rsidR="005E09AC" w:rsidRPr="005E09AC" w:rsidTr="00D06E6E">
        <w:trPr>
          <w:trHeight w:val="125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966 100,00</w:t>
            </w:r>
          </w:p>
        </w:tc>
      </w:tr>
      <w:tr w:rsidR="005E09AC" w:rsidRPr="005E09AC" w:rsidTr="00D06E6E">
        <w:trPr>
          <w:trHeight w:val="30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7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77.7.04.29900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2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УПРАВЛЕНИЕ КАПИТАЛЬНОГО СТРОИТЕЛЬСТВА И АРХИТЕКТУРЫ АДМИНИСТРАЦИИ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50 828 732,55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57 385 204,09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233 526 472,61</w:t>
            </w:r>
          </w:p>
        </w:tc>
      </w:tr>
      <w:tr w:rsidR="005E09AC" w:rsidRPr="005E09AC" w:rsidTr="00D06E6E">
        <w:trPr>
          <w:trHeight w:val="29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8 099 300,00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5E09AC" w:rsidRPr="005E09AC" w:rsidTr="00D06E6E">
        <w:trPr>
          <w:trHeight w:val="2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8 099 300,00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5 999 500,00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Муниципальная программа "Адресная инвестиционная программа Воскресенского </w:t>
            </w:r>
            <w:r w:rsidRPr="005E09AC">
              <w:rPr>
                <w:rFonts w:eastAsia="Times New Roman"/>
                <w:color w:val="00000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8 099 300,00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5 999 500,00</w:t>
            </w:r>
          </w:p>
        </w:tc>
      </w:tr>
      <w:tr w:rsidR="005E09AC" w:rsidRPr="005E09AC" w:rsidTr="00D06E6E">
        <w:trPr>
          <w:trHeight w:val="100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Обеспечение территорий документами </w:t>
            </w:r>
            <w:proofErr w:type="spellStart"/>
            <w:r w:rsidRPr="005E09AC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0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04.1.02.29010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5E09AC">
              <w:rPr>
                <w:rFonts w:eastAsia="Times New Roman"/>
                <w:color w:val="000000"/>
              </w:rPr>
              <w:t>ГАУ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5E09AC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9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04.1.02.29040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0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04.1.02.29060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04.1.10.10206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5E09AC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2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04.1.10.10207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5 999 500,00</w:t>
            </w:r>
          </w:p>
        </w:tc>
      </w:tr>
      <w:tr w:rsidR="005E09AC" w:rsidRPr="005E09AC" w:rsidTr="00D06E6E">
        <w:trPr>
          <w:trHeight w:val="16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5 999 500,00</w:t>
            </w:r>
          </w:p>
        </w:tc>
      </w:tr>
      <w:tr w:rsidR="005E09AC" w:rsidRPr="005E09AC" w:rsidTr="00D06E6E">
        <w:trPr>
          <w:trHeight w:val="5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7 049 300,00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5 999 500,00</w:t>
            </w:r>
          </w:p>
        </w:tc>
      </w:tr>
      <w:tr w:rsidR="005E09AC" w:rsidRPr="005E09AC" w:rsidTr="00D06E6E">
        <w:trPr>
          <w:trHeight w:val="15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6 679 800,00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5 894 500,00</w:t>
            </w:r>
          </w:p>
        </w:tc>
      </w:tr>
      <w:tr w:rsidR="005E09AC" w:rsidRPr="005E09AC" w:rsidTr="00D06E6E">
        <w:trPr>
          <w:trHeight w:val="6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04.2.01.20190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369 500,00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105 000,00</w:t>
            </w:r>
          </w:p>
        </w:tc>
      </w:tr>
      <w:tr w:rsidR="005E09AC" w:rsidRPr="005E09AC" w:rsidTr="00D06E6E">
        <w:trPr>
          <w:trHeight w:val="3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15 480 908,94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13 160 244,09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188 989 182,61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91 500,00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6 032 800,00</w:t>
            </w:r>
          </w:p>
        </w:tc>
      </w:tr>
      <w:tr w:rsidR="005E09AC" w:rsidRPr="005E09AC" w:rsidTr="00D06E6E">
        <w:trPr>
          <w:trHeight w:val="90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6 032 800,00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6 032 800,00</w:t>
            </w:r>
          </w:p>
        </w:tc>
      </w:tr>
      <w:tr w:rsidR="005E09AC" w:rsidRPr="005E09AC" w:rsidTr="00D06E6E">
        <w:trPr>
          <w:trHeight w:val="84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1 764 000,00</w:t>
            </w:r>
          </w:p>
        </w:tc>
      </w:tr>
      <w:tr w:rsidR="005E09AC" w:rsidRPr="005E09AC" w:rsidTr="00D06E6E">
        <w:trPr>
          <w:trHeight w:val="144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1 764 000,00</w:t>
            </w:r>
          </w:p>
        </w:tc>
      </w:tr>
      <w:tr w:rsidR="005E09AC" w:rsidRPr="005E09AC" w:rsidTr="00D06E6E">
        <w:trPr>
          <w:trHeight w:val="6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04.1.09.S2120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1 764 000,00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8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04.1.10.10116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5E09AC">
              <w:rPr>
                <w:rFonts w:eastAsia="Times New Roman"/>
                <w:color w:val="000000"/>
              </w:rPr>
              <w:t>детей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0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04.1.10.10205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9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04.1.И</w:t>
            </w:r>
            <w:proofErr w:type="gramStart"/>
            <w:r w:rsidRPr="005E09AC">
              <w:rPr>
                <w:rFonts w:eastAsia="Times New Roman"/>
                <w:color w:val="000000"/>
              </w:rPr>
              <w:t>2</w:t>
            </w:r>
            <w:proofErr w:type="gramEnd"/>
            <w:r w:rsidRPr="005E09AC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4 268 800,00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04.1.И</w:t>
            </w:r>
            <w:proofErr w:type="gramStart"/>
            <w:r w:rsidRPr="005E09AC">
              <w:rPr>
                <w:rFonts w:eastAsia="Times New Roman"/>
                <w:color w:val="000000"/>
              </w:rPr>
              <w:t>2</w:t>
            </w:r>
            <w:proofErr w:type="gramEnd"/>
            <w:r w:rsidRPr="005E09AC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4 268 800,00</w:t>
            </w:r>
          </w:p>
        </w:tc>
      </w:tr>
      <w:tr w:rsidR="005E09AC" w:rsidRPr="005E09AC" w:rsidTr="00D06E6E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04.1.И</w:t>
            </w:r>
            <w:proofErr w:type="gramStart"/>
            <w:r w:rsidRPr="005E09AC">
              <w:rPr>
                <w:rFonts w:eastAsia="Times New Roman"/>
                <w:i/>
                <w:iCs/>
                <w:color w:val="000000"/>
              </w:rPr>
              <w:t>2</w:t>
            </w:r>
            <w:proofErr w:type="gramEnd"/>
            <w:r w:rsidRPr="005E09AC">
              <w:rPr>
                <w:rFonts w:eastAsia="Times New Roman"/>
                <w:i/>
                <w:iCs/>
                <w:color w:val="000000"/>
              </w:rPr>
              <w:t>.6748V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4 268 800,00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8 345 000,00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7 095 000,00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176 917 700,00</w:t>
            </w:r>
          </w:p>
        </w:tc>
      </w:tr>
      <w:tr w:rsidR="005E09AC" w:rsidRPr="005E09AC" w:rsidTr="00D06E6E">
        <w:trPr>
          <w:trHeight w:val="81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1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04.1.04.29700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0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Газификация жилья для детей-сирот в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04.1.11.10101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7 295 000,00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7 095 000,00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176 917 700,00</w:t>
            </w:r>
          </w:p>
        </w:tc>
      </w:tr>
      <w:tr w:rsidR="005E09AC" w:rsidRPr="005E09AC" w:rsidTr="00D06E6E">
        <w:trPr>
          <w:trHeight w:val="11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2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5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05.1.11.29052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9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176 767 700,00</w:t>
            </w:r>
          </w:p>
        </w:tc>
      </w:tr>
      <w:tr w:rsidR="005E09AC" w:rsidRPr="005E09AC" w:rsidTr="00D06E6E">
        <w:trPr>
          <w:trHeight w:val="7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176 767 700,00</w:t>
            </w:r>
          </w:p>
        </w:tc>
      </w:tr>
      <w:tr w:rsidR="005E09AC" w:rsidRPr="005E09AC" w:rsidTr="00D06E6E">
        <w:trPr>
          <w:trHeight w:val="15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176 767 700,00</w:t>
            </w:r>
          </w:p>
        </w:tc>
      </w:tr>
      <w:tr w:rsidR="005E09AC" w:rsidRPr="005E09AC" w:rsidTr="00D06E6E">
        <w:trPr>
          <w:trHeight w:val="22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05.2.01.7245V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6 945 000,00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176 767 700,00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6 935 908,94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5 973 744,09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6 038 682,61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5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803 000,00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04.1.10.10119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0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E09AC">
              <w:rPr>
                <w:rFonts w:eastAsia="Times New Roman"/>
                <w:color w:val="000000"/>
              </w:rPr>
              <w:t>г.</w:t>
            </w:r>
            <w:proofErr w:type="gramStart"/>
            <w:r w:rsidRPr="005E09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5E09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6 038 682,61</w:t>
            </w:r>
          </w:p>
        </w:tc>
      </w:tr>
      <w:tr w:rsidR="005E09AC" w:rsidRPr="005E09AC" w:rsidTr="00D06E6E">
        <w:trPr>
          <w:trHeight w:val="7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6 038 682,61</w:t>
            </w:r>
          </w:p>
        </w:tc>
      </w:tr>
      <w:tr w:rsidR="005E09AC" w:rsidRPr="005E09AC" w:rsidTr="00D06E6E">
        <w:trPr>
          <w:trHeight w:val="5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07.2.И</w:t>
            </w:r>
            <w:proofErr w:type="gramStart"/>
            <w:r w:rsidRPr="005E09AC">
              <w:rPr>
                <w:rFonts w:eastAsia="Times New Roman"/>
                <w:color w:val="000000"/>
              </w:rPr>
              <w:t>4</w:t>
            </w:r>
            <w:proofErr w:type="gramEnd"/>
            <w:r w:rsidRPr="005E09AC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6 038 682,61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07.2.И</w:t>
            </w:r>
            <w:proofErr w:type="gramStart"/>
            <w:r w:rsidRPr="005E09AC">
              <w:rPr>
                <w:rFonts w:eastAsia="Times New Roman"/>
                <w:color w:val="000000"/>
              </w:rPr>
              <w:t>4</w:t>
            </w:r>
            <w:proofErr w:type="gramEnd"/>
            <w:r w:rsidRPr="005E09AC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6 038 682,61</w:t>
            </w:r>
          </w:p>
        </w:tc>
      </w:tr>
      <w:tr w:rsidR="005E09AC" w:rsidRPr="005E09AC" w:rsidTr="00D06E6E">
        <w:trPr>
          <w:trHeight w:val="5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07.2.И</w:t>
            </w:r>
            <w:proofErr w:type="gramStart"/>
            <w:r w:rsidRPr="005E09AC">
              <w:rPr>
                <w:rFonts w:eastAsia="Times New Roman"/>
                <w:i/>
                <w:iCs/>
                <w:color w:val="000000"/>
              </w:rPr>
              <w:t>4</w:t>
            </w:r>
            <w:proofErr w:type="gramEnd"/>
            <w:r w:rsidRPr="005E09AC">
              <w:rPr>
                <w:rFonts w:eastAsia="Times New Roman"/>
                <w:i/>
                <w:iCs/>
                <w:color w:val="000000"/>
              </w:rPr>
              <w:t>.55550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6 132 908,94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5 973 744,09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6 038 682,61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1 244 800,00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12 374 630,00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12 686 960,00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4 705 300,00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4 710 000,00</w:t>
            </w:r>
          </w:p>
        </w:tc>
      </w:tr>
      <w:tr w:rsidR="005E09AC" w:rsidRPr="005E09AC" w:rsidTr="00D06E6E">
        <w:trPr>
          <w:trHeight w:val="78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4 710 000,00</w:t>
            </w:r>
          </w:p>
        </w:tc>
      </w:tr>
      <w:tr w:rsidR="005E09AC" w:rsidRPr="005E09AC" w:rsidTr="00D06E6E">
        <w:trPr>
          <w:trHeight w:val="96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4 710 000,00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4 710 000,00</w:t>
            </w:r>
          </w:p>
        </w:tc>
      </w:tr>
      <w:tr w:rsidR="005E09AC" w:rsidRPr="005E09AC" w:rsidTr="00D06E6E">
        <w:trPr>
          <w:trHeight w:val="122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4 705 300,00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4 710 000,00</w:t>
            </w:r>
          </w:p>
        </w:tc>
      </w:tr>
      <w:tr w:rsidR="005E09AC" w:rsidRPr="005E09AC" w:rsidTr="00D06E6E">
        <w:trPr>
          <w:trHeight w:val="5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4 705 300,00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4 710 000,00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1 244 800,00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7 669 330,00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7 976 960,00</w:t>
            </w:r>
          </w:p>
        </w:tc>
      </w:tr>
      <w:tr w:rsidR="005E09AC" w:rsidRPr="005E09AC" w:rsidTr="00D06E6E">
        <w:trPr>
          <w:trHeight w:val="8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1 244 800,00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7 976 960,00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1 244 800,00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7 976 960,00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1 244 800,00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7 976 960,00</w:t>
            </w:r>
          </w:p>
        </w:tc>
      </w:tr>
      <w:tr w:rsidR="005E09AC" w:rsidRPr="005E09AC" w:rsidTr="00D06E6E">
        <w:trPr>
          <w:trHeight w:val="11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7 669 330,00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7 976 960,00</w:t>
            </w:r>
          </w:p>
        </w:tc>
      </w:tr>
      <w:tr w:rsidR="005E09AC" w:rsidRPr="005E09AC" w:rsidTr="00D06E6E">
        <w:trPr>
          <w:trHeight w:val="5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04.1.10.S2180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214 800,00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7 669 330,00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7 976 960,00</w:t>
            </w:r>
          </w:p>
        </w:tc>
      </w:tr>
      <w:tr w:rsidR="005E09AC" w:rsidRPr="005E09AC" w:rsidTr="00D06E6E">
        <w:trPr>
          <w:trHeight w:val="6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04.1.10.S2350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2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04.1.10.10120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25 803 723,61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25 850 830,00</w:t>
            </w:r>
          </w:p>
        </w:tc>
      </w:tr>
      <w:tr w:rsidR="005E09AC" w:rsidRPr="005E09AC" w:rsidTr="00D06E6E">
        <w:trPr>
          <w:trHeight w:val="25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47 130,00</w:t>
            </w:r>
          </w:p>
        </w:tc>
      </w:tr>
      <w:tr w:rsidR="005E09AC" w:rsidRPr="005E09AC" w:rsidTr="00D06E6E">
        <w:trPr>
          <w:trHeight w:val="69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47 130,00</w:t>
            </w:r>
          </w:p>
        </w:tc>
      </w:tr>
      <w:tr w:rsidR="005E09AC" w:rsidRPr="005E09AC" w:rsidTr="00D06E6E">
        <w:trPr>
          <w:trHeight w:val="9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47 130,00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5E09AC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47 130,00</w:t>
            </w:r>
          </w:p>
        </w:tc>
      </w:tr>
      <w:tr w:rsidR="005E09AC" w:rsidRPr="005E09AC" w:rsidTr="00D06E6E">
        <w:trPr>
          <w:trHeight w:val="140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счёт средств </w:t>
            </w:r>
            <w:r w:rsidRPr="005E09AC">
              <w:rPr>
                <w:rFonts w:eastAsia="Times New Roman"/>
                <w:color w:val="000000"/>
              </w:rPr>
              <w:lastRenderedPageBreak/>
              <w:t>областного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47 130,00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04.1.05.74500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47 130,00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25 803 723,61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25 803 700,00</w:t>
            </w:r>
          </w:p>
        </w:tc>
      </w:tr>
      <w:tr w:rsidR="005E09AC" w:rsidRPr="005E09AC" w:rsidTr="00D06E6E">
        <w:trPr>
          <w:trHeight w:val="10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25 803 700,00</w:t>
            </w:r>
          </w:p>
        </w:tc>
      </w:tr>
      <w:tr w:rsidR="005E09AC" w:rsidRPr="005E09AC" w:rsidTr="00D06E6E">
        <w:trPr>
          <w:trHeight w:val="94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25 803 700,00</w:t>
            </w:r>
          </w:p>
        </w:tc>
      </w:tr>
      <w:tr w:rsidR="005E09AC" w:rsidRPr="005E09AC" w:rsidTr="00D06E6E">
        <w:trPr>
          <w:trHeight w:val="69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25 803 700,00</w:t>
            </w:r>
          </w:p>
        </w:tc>
      </w:tr>
      <w:tr w:rsidR="005E09AC" w:rsidRPr="005E09AC" w:rsidTr="00D06E6E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5E09AC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которых сохранено </w:t>
            </w:r>
            <w:r w:rsidRPr="005E09AC">
              <w:rPr>
                <w:rFonts w:eastAsia="Times New Roman"/>
                <w:color w:val="000000"/>
              </w:rPr>
              <w:lastRenderedPageBreak/>
              <w:t>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393 700,00</w:t>
            </w:r>
          </w:p>
        </w:tc>
      </w:tr>
      <w:tr w:rsidR="005E09AC" w:rsidRPr="005E09AC" w:rsidTr="00D06E6E">
        <w:trPr>
          <w:trHeight w:val="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04.1.03.73120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393 723,61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393 700,00</w:t>
            </w:r>
          </w:p>
        </w:tc>
      </w:tr>
      <w:tr w:rsidR="005E09AC" w:rsidRPr="005E09AC" w:rsidTr="00D06E6E">
        <w:trPr>
          <w:trHeight w:val="120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25 410 000,00</w:t>
            </w:r>
          </w:p>
        </w:tc>
      </w:tr>
      <w:tr w:rsidR="005E09AC" w:rsidRPr="005E09AC" w:rsidTr="00D06E6E">
        <w:trPr>
          <w:trHeight w:val="6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04.1.03.R0820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25 410 000,00</w:t>
            </w:r>
          </w:p>
        </w:tc>
      </w:tr>
      <w:tr w:rsidR="005E09AC" w:rsidRPr="005E09AC" w:rsidTr="00D06E6E">
        <w:trPr>
          <w:trHeight w:val="1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КОМИТЕТ ПО УПРАВЛЕНИЮ МУНИЦИПАЛЬНЫМ ИМУЩЕСТВОМ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7 242 500,00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5 613 100,00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5 385 500,00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5E09AC" w:rsidRPr="005E09AC" w:rsidTr="00D06E6E">
        <w:trPr>
          <w:trHeight w:val="33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5 385 500,00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4 735 900,00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Муниципальная программа «Управление муниципальным имуществом Воскресенского </w:t>
            </w:r>
            <w:r w:rsidRPr="005E09AC">
              <w:rPr>
                <w:rFonts w:eastAsia="Times New Roman"/>
                <w:color w:val="000000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5 368 976,00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4 735 900,00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4 735 900,00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683 476,00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250 000,00</w:t>
            </w:r>
          </w:p>
        </w:tc>
      </w:tr>
      <w:tr w:rsidR="005E09AC" w:rsidRPr="005E09AC" w:rsidTr="00D06E6E">
        <w:trPr>
          <w:trHeight w:val="4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683 476,00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250 000,00</w:t>
            </w:r>
          </w:p>
        </w:tc>
      </w:tr>
      <w:tr w:rsidR="005E09AC" w:rsidRPr="005E09AC" w:rsidTr="00D06E6E">
        <w:trPr>
          <w:trHeight w:val="22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433 476,00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13.1.02.29011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433 476,00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250 000,00</w:t>
            </w:r>
          </w:p>
        </w:tc>
      </w:tr>
      <w:tr w:rsidR="005E09AC" w:rsidRPr="005E09AC" w:rsidTr="00D06E6E">
        <w:trPr>
          <w:trHeight w:val="5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13.1.02.29012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</w:tr>
      <w:tr w:rsidR="005E09AC" w:rsidRPr="005E09AC" w:rsidTr="00D06E6E">
        <w:trPr>
          <w:trHeight w:val="4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4 485 900,00</w:t>
            </w:r>
          </w:p>
        </w:tc>
      </w:tr>
      <w:tr w:rsidR="005E09AC" w:rsidRPr="005E09AC" w:rsidTr="00D06E6E">
        <w:trPr>
          <w:trHeight w:val="1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4 485 900,00</w:t>
            </w:r>
          </w:p>
        </w:tc>
      </w:tr>
      <w:tr w:rsidR="005E09AC" w:rsidRPr="005E09AC" w:rsidTr="00D06E6E">
        <w:trPr>
          <w:trHeight w:val="4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обеспечение деятельности аппарата управления КУМИ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4 685 500,00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4 485 900,00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4 490 500,00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4 325 000,00</w:t>
            </w:r>
          </w:p>
        </w:tc>
      </w:tr>
      <w:tr w:rsidR="005E09AC" w:rsidRPr="005E09AC" w:rsidTr="00D06E6E">
        <w:trPr>
          <w:trHeight w:val="3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13.2.01.20190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195 000,00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160 900,00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6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16 524,00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0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16 524,00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225 000,00</w:t>
            </w:r>
          </w:p>
        </w:tc>
      </w:tr>
      <w:tr w:rsidR="005E09AC" w:rsidRPr="005E09AC" w:rsidTr="00D06E6E">
        <w:trPr>
          <w:trHeight w:val="70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225 000,00</w:t>
            </w:r>
          </w:p>
        </w:tc>
      </w:tr>
      <w:tr w:rsidR="005E09AC" w:rsidRPr="005E09AC" w:rsidTr="00D06E6E">
        <w:trPr>
          <w:trHeight w:val="7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225 000,00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225 000,00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225 000,00</w:t>
            </w:r>
          </w:p>
        </w:tc>
      </w:tr>
      <w:tr w:rsidR="005E09AC" w:rsidRPr="005E09AC" w:rsidTr="00D06E6E">
        <w:trPr>
          <w:trHeight w:val="5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13.1.02.29005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225 000,00</w:t>
            </w:r>
          </w:p>
        </w:tc>
      </w:tr>
      <w:tr w:rsidR="005E09AC" w:rsidRPr="005E09AC" w:rsidTr="00D06E6E">
        <w:trPr>
          <w:trHeight w:val="4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1 632 000,00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1 632 000,00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652 200,00</w:t>
            </w:r>
          </w:p>
        </w:tc>
      </w:tr>
      <w:tr w:rsidR="005E09AC" w:rsidRPr="005E09AC" w:rsidTr="00D06E6E">
        <w:trPr>
          <w:trHeight w:val="83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86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6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6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7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05.2.02.29050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6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13.1.02.29016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452 200,00</w:t>
            </w:r>
          </w:p>
        </w:tc>
      </w:tr>
      <w:tr w:rsidR="005E09AC" w:rsidRPr="005E09AC" w:rsidTr="00D06E6E">
        <w:trPr>
          <w:trHeight w:val="29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452 200,00</w:t>
            </w:r>
          </w:p>
        </w:tc>
      </w:tr>
      <w:tr w:rsidR="005E09AC" w:rsidRPr="005E09AC" w:rsidTr="00D06E6E">
        <w:trPr>
          <w:trHeight w:val="2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452 200,00</w:t>
            </w:r>
          </w:p>
        </w:tc>
      </w:tr>
      <w:tr w:rsidR="005E09AC" w:rsidRPr="005E09AC" w:rsidTr="00D06E6E">
        <w:trPr>
          <w:trHeight w:val="4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452 200,00</w:t>
            </w:r>
          </w:p>
        </w:tc>
      </w:tr>
      <w:tr w:rsidR="005E09AC" w:rsidRPr="005E09AC" w:rsidTr="00D06E6E">
        <w:trPr>
          <w:trHeight w:val="7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366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452 000,00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452 200,00</w:t>
            </w:r>
          </w:p>
        </w:tc>
      </w:tr>
      <w:tr w:rsidR="005E09AC" w:rsidRPr="005E09AC" w:rsidTr="00D06E6E">
        <w:trPr>
          <w:trHeight w:val="7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lastRenderedPageBreak/>
              <w:t>АДМИНИСТРАЦИЯ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122 473 188,00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98 887 240,00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99 053 001,00</w:t>
            </w:r>
          </w:p>
        </w:tc>
      </w:tr>
      <w:tr w:rsidR="005E09AC" w:rsidRPr="005E09AC" w:rsidTr="00D06E6E">
        <w:trPr>
          <w:trHeight w:val="3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58 952 428,00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54 339 000,00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54 339 000,00</w:t>
            </w:r>
          </w:p>
        </w:tc>
      </w:tr>
      <w:tr w:rsidR="005E09AC" w:rsidRPr="005E09AC" w:rsidTr="00D06E6E">
        <w:trPr>
          <w:trHeight w:val="8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5 045 600,00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4 634 600,00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4 634 600,00</w:t>
            </w:r>
          </w:p>
        </w:tc>
      </w:tr>
      <w:tr w:rsidR="005E09AC" w:rsidRPr="005E09AC" w:rsidTr="00D06E6E">
        <w:trPr>
          <w:trHeight w:val="2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4 634 600,00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4 634 600,00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4 634 600,00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5 040 100,00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4 634 600,00</w:t>
            </w:r>
          </w:p>
        </w:tc>
      </w:tr>
      <w:tr w:rsidR="005E09AC" w:rsidRPr="005E09AC" w:rsidTr="00D06E6E">
        <w:trPr>
          <w:trHeight w:val="4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77.7.01.01000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04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924 200,00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924 200,00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924 200,00</w:t>
            </w:r>
          </w:p>
        </w:tc>
      </w:tr>
      <w:tr w:rsidR="005E09AC" w:rsidRPr="005E09AC" w:rsidTr="00D06E6E">
        <w:trPr>
          <w:trHeight w:val="1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924 200,00</w:t>
            </w:r>
          </w:p>
        </w:tc>
      </w:tr>
      <w:tr w:rsidR="005E09AC" w:rsidRPr="005E09AC" w:rsidTr="00D06E6E">
        <w:trPr>
          <w:trHeight w:val="53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924 200,00</w:t>
            </w:r>
          </w:p>
        </w:tc>
      </w:tr>
      <w:tr w:rsidR="005E09AC" w:rsidRPr="005E09AC" w:rsidTr="00D06E6E">
        <w:trPr>
          <w:trHeight w:val="139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800 100,00</w:t>
            </w:r>
          </w:p>
        </w:tc>
      </w:tr>
      <w:tr w:rsidR="005E09AC" w:rsidRPr="005E09AC" w:rsidTr="00D06E6E">
        <w:trPr>
          <w:trHeight w:val="30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124 100,00</w:t>
            </w:r>
          </w:p>
        </w:tc>
      </w:tr>
      <w:tr w:rsidR="005E09AC" w:rsidRPr="005E09AC" w:rsidTr="00D06E6E">
        <w:trPr>
          <w:trHeight w:val="11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34 336 200,00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34 537 700,00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34 537 700,00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34 336 200,00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34 537 700,00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34 537 700,00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34 336 200,00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34 537 700,00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34 537 700,00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34 336 200,00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34 537 700,00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34 537 700,00</w:t>
            </w:r>
          </w:p>
        </w:tc>
      </w:tr>
      <w:tr w:rsidR="005E09AC" w:rsidRPr="005E09AC" w:rsidTr="00D06E6E">
        <w:trPr>
          <w:trHeight w:val="2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32 897 600,00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33 099 100,00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33 099 100,00</w:t>
            </w:r>
          </w:p>
        </w:tc>
      </w:tr>
      <w:tr w:rsidR="005E09AC" w:rsidRPr="005E09AC" w:rsidTr="00D06E6E">
        <w:trPr>
          <w:trHeight w:val="15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30 202 200,00</w:t>
            </w:r>
          </w:p>
        </w:tc>
      </w:tr>
      <w:tr w:rsidR="005E09AC" w:rsidRPr="005E09AC" w:rsidTr="00D06E6E">
        <w:trPr>
          <w:trHeight w:val="7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2 691 900,00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2 893 400,00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5E09AC" w:rsidRPr="005E09AC" w:rsidTr="00D06E6E">
        <w:trPr>
          <w:trHeight w:val="10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721 000,00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</w:tr>
      <w:tr w:rsidR="005E09AC" w:rsidRPr="005E09AC" w:rsidTr="00D06E6E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77.7.01.73920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40 400,00</w:t>
            </w:r>
          </w:p>
        </w:tc>
      </w:tr>
      <w:tr w:rsidR="005E09AC" w:rsidRPr="005E09AC" w:rsidTr="00D06E6E">
        <w:trPr>
          <w:trHeight w:val="11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местного бюджета на исполнение отдельных государственных полномочий по организации и осуществлению </w:t>
            </w:r>
            <w:r w:rsidRPr="005E09AC">
              <w:rPr>
                <w:rFonts w:eastAsia="Times New Roman"/>
                <w:color w:val="000000"/>
              </w:rPr>
              <w:lastRenderedPageBreak/>
              <w:t>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717 600,00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717 600,00</w:t>
            </w:r>
          </w:p>
        </w:tc>
      </w:tr>
      <w:tr w:rsidR="005E09AC" w:rsidRPr="005E09AC" w:rsidTr="00D06E6E">
        <w:trPr>
          <w:trHeight w:val="9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680 600,00</w:t>
            </w:r>
          </w:p>
        </w:tc>
      </w:tr>
      <w:tr w:rsidR="005E09AC" w:rsidRPr="005E09AC" w:rsidTr="00D06E6E">
        <w:trPr>
          <w:trHeight w:val="5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77.7.01.73940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37 000,00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7 800,00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7 800,00</w:t>
            </w:r>
          </w:p>
        </w:tc>
      </w:tr>
      <w:tr w:rsidR="005E09AC" w:rsidRPr="005E09AC" w:rsidTr="00D06E6E">
        <w:trPr>
          <w:trHeight w:val="3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7 800,00</w:t>
            </w:r>
          </w:p>
        </w:tc>
      </w:tr>
      <w:tr w:rsidR="005E09AC" w:rsidRPr="005E09AC" w:rsidTr="00D06E6E">
        <w:trPr>
          <w:trHeight w:val="1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7 800,00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7 800,00</w:t>
            </w:r>
          </w:p>
        </w:tc>
      </w:tr>
      <w:tr w:rsidR="005E09AC" w:rsidRPr="005E09AC" w:rsidTr="00D06E6E">
        <w:trPr>
          <w:trHeight w:val="5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77.7.03.51200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67 400,00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7 800,00</w:t>
            </w:r>
          </w:p>
        </w:tc>
      </w:tr>
      <w:tr w:rsidR="005E09AC" w:rsidRPr="005E09AC" w:rsidTr="00D06E6E">
        <w:trPr>
          <w:trHeight w:val="29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18 579 028,00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14 234 700,00</w:t>
            </w:r>
          </w:p>
        </w:tc>
      </w:tr>
      <w:tr w:rsidR="005E09AC" w:rsidRPr="005E09AC" w:rsidTr="00D06E6E">
        <w:trPr>
          <w:trHeight w:val="100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185 600,00</w:t>
            </w:r>
          </w:p>
        </w:tc>
      </w:tr>
      <w:tr w:rsidR="005E09AC" w:rsidRPr="005E09AC" w:rsidTr="00D06E6E">
        <w:trPr>
          <w:trHeight w:val="4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185 600,00</w:t>
            </w:r>
          </w:p>
        </w:tc>
      </w:tr>
      <w:tr w:rsidR="005E09AC" w:rsidRPr="005E09AC" w:rsidTr="00D06E6E">
        <w:trPr>
          <w:trHeight w:val="91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185 600,00</w:t>
            </w:r>
          </w:p>
        </w:tc>
      </w:tr>
      <w:tr w:rsidR="005E09AC" w:rsidRPr="005E09AC" w:rsidTr="00D06E6E">
        <w:trPr>
          <w:trHeight w:val="9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185 600,00</w:t>
            </w:r>
          </w:p>
        </w:tc>
      </w:tr>
      <w:tr w:rsidR="005E09AC" w:rsidRPr="005E09AC" w:rsidTr="00D06E6E">
        <w:trPr>
          <w:trHeight w:val="3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185 600,00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Подпрограмма «Повышение безопасности дорожного движения </w:t>
            </w:r>
            <w:r w:rsidRPr="005E09AC">
              <w:rPr>
                <w:rFonts w:eastAsia="Times New Roman"/>
                <w:color w:val="000000"/>
              </w:rPr>
              <w:lastRenderedPageBreak/>
              <w:t>в Воскресенском муниципальном округе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4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5E09AC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22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5E09AC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11.5.14.29910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11.5.14.29920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изготовление и размещение баннеров наружной рекламы по тематике безопасности </w:t>
            </w:r>
            <w:r w:rsidRPr="005E09AC">
              <w:rPr>
                <w:rFonts w:eastAsia="Times New Roman"/>
                <w:color w:val="000000"/>
              </w:rPr>
              <w:lastRenderedPageBreak/>
              <w:t>дорожного движения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11.5.16.29910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11.5.17.29910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11.5.18.29910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310 000,00</w:t>
            </w:r>
          </w:p>
        </w:tc>
      </w:tr>
      <w:tr w:rsidR="005E09AC" w:rsidRPr="005E09AC" w:rsidTr="00D06E6E">
        <w:trPr>
          <w:trHeight w:val="3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310 000,00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120 000,00</w:t>
            </w:r>
          </w:p>
        </w:tc>
      </w:tr>
      <w:tr w:rsidR="005E09AC" w:rsidRPr="005E09AC" w:rsidTr="00D06E6E">
        <w:trPr>
          <w:trHeight w:val="2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приобретение </w:t>
            </w:r>
            <w:r w:rsidRPr="005E09AC">
              <w:rPr>
                <w:rFonts w:eastAsia="Times New Roman"/>
                <w:color w:val="000000"/>
              </w:rPr>
              <w:lastRenderedPageBreak/>
              <w:t>специальных коробок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120 000,00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17.1.01.29110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120 000,00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</w:tr>
      <w:tr w:rsidR="005E09AC" w:rsidRPr="005E09AC" w:rsidTr="00D06E6E">
        <w:trPr>
          <w:trHeight w:val="4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</w:tr>
      <w:tr w:rsidR="005E09AC" w:rsidRPr="005E09AC" w:rsidTr="00D06E6E">
        <w:trPr>
          <w:trHeight w:val="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17.1.03.29110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5E09AC" w:rsidRPr="005E09AC" w:rsidTr="00D06E6E">
        <w:trPr>
          <w:trHeight w:val="4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90 000,00</w:t>
            </w:r>
          </w:p>
        </w:tc>
      </w:tr>
      <w:tr w:rsidR="005E09AC" w:rsidRPr="005E09AC" w:rsidTr="00D06E6E">
        <w:trPr>
          <w:trHeight w:val="4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90 000,00</w:t>
            </w:r>
          </w:p>
        </w:tc>
      </w:tr>
      <w:tr w:rsidR="005E09AC" w:rsidRPr="005E09AC" w:rsidTr="00D06E6E">
        <w:trPr>
          <w:trHeight w:val="6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17.1.05.29110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90 000,00</w:t>
            </w:r>
          </w:p>
        </w:tc>
      </w:tr>
      <w:tr w:rsidR="005E09AC" w:rsidRPr="005E09AC" w:rsidTr="00D06E6E">
        <w:trPr>
          <w:trHeight w:val="79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74 000,00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74 000,00</w:t>
            </w:r>
          </w:p>
        </w:tc>
      </w:tr>
      <w:tr w:rsidR="005E09AC" w:rsidRPr="005E09AC" w:rsidTr="00D06E6E">
        <w:trPr>
          <w:trHeight w:val="96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Подпрограмма «Правовое обеспечение охраны труда, информационное обеспечение и пропаганда культуры охраны труда </w:t>
            </w:r>
            <w:r w:rsidRPr="005E09AC">
              <w:rPr>
                <w:rFonts w:eastAsia="Times New Roman"/>
                <w:color w:val="000000"/>
              </w:rPr>
              <w:lastRenderedPageBreak/>
              <w:t>и здорового образа жизни при трудовой деятельности»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42 000,00</w:t>
            </w:r>
          </w:p>
        </w:tc>
      </w:tr>
      <w:tr w:rsidR="005E09AC" w:rsidRPr="005E09AC" w:rsidTr="00D06E6E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5E09AC">
              <w:rPr>
                <w:rFonts w:eastAsia="Times New Roman"/>
                <w:color w:val="000000"/>
              </w:rPr>
              <w:t>при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42 000,00</w:t>
            </w:r>
          </w:p>
        </w:tc>
      </w:tr>
      <w:tr w:rsidR="005E09AC" w:rsidRPr="005E09AC" w:rsidTr="00D06E6E">
        <w:trPr>
          <w:trHeight w:val="11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21 000,00</w:t>
            </w:r>
          </w:p>
        </w:tc>
      </w:tr>
      <w:tr w:rsidR="005E09AC" w:rsidRPr="005E09AC" w:rsidTr="00D06E6E">
        <w:trPr>
          <w:trHeight w:val="146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21 000,00</w:t>
            </w:r>
          </w:p>
        </w:tc>
      </w:tr>
      <w:tr w:rsidR="005E09AC" w:rsidRPr="005E09AC" w:rsidTr="00D06E6E">
        <w:trPr>
          <w:trHeight w:val="6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19.1.27.29120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5E09AC" w:rsidRPr="005E09AC" w:rsidTr="00D06E6E">
        <w:trPr>
          <w:trHeight w:val="5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подготовку и участие в </w:t>
            </w:r>
            <w:r w:rsidRPr="005E09AC">
              <w:rPr>
                <w:rFonts w:eastAsia="Times New Roman"/>
                <w:color w:val="000000"/>
              </w:rPr>
              <w:lastRenderedPageBreak/>
              <w:t>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21 000,00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19.1.28.29120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21 000,00</w:t>
            </w:r>
          </w:p>
        </w:tc>
      </w:tr>
      <w:tr w:rsidR="005E09AC" w:rsidRPr="005E09AC" w:rsidTr="00D06E6E">
        <w:trPr>
          <w:trHeight w:val="5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32 000,00</w:t>
            </w:r>
          </w:p>
        </w:tc>
      </w:tr>
      <w:tr w:rsidR="005E09AC" w:rsidRPr="005E09AC" w:rsidTr="00D06E6E">
        <w:trPr>
          <w:trHeight w:val="73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32 000,00</w:t>
            </w:r>
          </w:p>
        </w:tc>
      </w:tr>
      <w:tr w:rsidR="005E09AC" w:rsidRPr="005E09AC" w:rsidTr="00D06E6E">
        <w:trPr>
          <w:trHeight w:val="7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5E09AC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32 000,00</w:t>
            </w:r>
          </w:p>
        </w:tc>
      </w:tr>
      <w:tr w:rsidR="005E09AC" w:rsidRPr="005E09AC" w:rsidTr="00D06E6E">
        <w:trPr>
          <w:trHeight w:val="13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организацию обучения по охране труда и проверку </w:t>
            </w:r>
            <w:proofErr w:type="gramStart"/>
            <w:r w:rsidRPr="005E09AC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</w:t>
            </w:r>
            <w:r w:rsidRPr="005E09AC">
              <w:rPr>
                <w:rFonts w:eastAsia="Times New Roman"/>
                <w:color w:val="000000"/>
              </w:rPr>
              <w:lastRenderedPageBreak/>
              <w:t>Нижегородской области различных форм собственности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32 000,00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19.2.31.29120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32 000,00</w:t>
            </w:r>
          </w:p>
        </w:tc>
      </w:tr>
      <w:tr w:rsidR="005E09AC" w:rsidRPr="005E09AC" w:rsidTr="00D06E6E">
        <w:trPr>
          <w:trHeight w:val="5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14 200,00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14 200,00</w:t>
            </w:r>
          </w:p>
        </w:tc>
      </w:tr>
      <w:tr w:rsidR="005E09AC" w:rsidRPr="005E09AC" w:rsidTr="00D06E6E">
        <w:trPr>
          <w:trHeight w:val="2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14 200,00</w:t>
            </w:r>
          </w:p>
        </w:tc>
      </w:tr>
      <w:tr w:rsidR="005E09AC" w:rsidRPr="005E09AC" w:rsidTr="00D06E6E">
        <w:trPr>
          <w:trHeight w:val="42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21.1.02.25050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14 200,00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17 707 228,00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13 650 900,00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17 707 228,00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13 650 900,00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13 650 900,00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17 297 570,00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13 100 900,00</w:t>
            </w:r>
          </w:p>
        </w:tc>
      </w:tr>
      <w:tr w:rsidR="005E09AC" w:rsidRPr="005E09AC" w:rsidTr="00D06E6E">
        <w:trPr>
          <w:trHeight w:val="42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17 297 570,00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13 100 900,00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13 100 900,00</w:t>
            </w:r>
          </w:p>
        </w:tc>
      </w:tr>
      <w:tr w:rsidR="005E09AC" w:rsidRPr="005E09AC" w:rsidTr="00D06E6E">
        <w:trPr>
          <w:trHeight w:val="114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8 755 900,00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5 981 000,00</w:t>
            </w:r>
          </w:p>
        </w:tc>
      </w:tr>
      <w:tr w:rsidR="005E09AC" w:rsidRPr="005E09AC" w:rsidTr="00D06E6E">
        <w:trPr>
          <w:trHeight w:val="34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8 523 670,00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7 101 900,00</w:t>
            </w:r>
          </w:p>
        </w:tc>
      </w:tr>
      <w:tr w:rsidR="005E09AC" w:rsidRPr="005E09AC" w:rsidTr="00D06E6E">
        <w:trPr>
          <w:trHeight w:val="3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18 000,00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409 658,00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550 000,00</w:t>
            </w:r>
          </w:p>
        </w:tc>
      </w:tr>
      <w:tr w:rsidR="005E09AC" w:rsidRPr="005E09AC" w:rsidTr="00D06E6E">
        <w:trPr>
          <w:trHeight w:val="4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409 658,00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550 000,00</w:t>
            </w:r>
          </w:p>
        </w:tc>
      </w:tr>
      <w:tr w:rsidR="005E09AC" w:rsidRPr="005E09AC" w:rsidTr="00D06E6E">
        <w:trPr>
          <w:trHeight w:val="5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354 908,00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77.7.04.92260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54 750,00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</w:tr>
      <w:tr w:rsidR="005E09AC" w:rsidRPr="005E09AC" w:rsidTr="00D06E6E">
        <w:trPr>
          <w:trHeight w:val="2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2 448 200,00</w:t>
            </w:r>
          </w:p>
        </w:tc>
      </w:tr>
      <w:tr w:rsidR="005E09AC" w:rsidRPr="005E09AC" w:rsidTr="00D06E6E">
        <w:trPr>
          <w:trHeight w:val="2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2 448 200,00</w:t>
            </w:r>
          </w:p>
        </w:tc>
      </w:tr>
      <w:tr w:rsidR="005E09AC" w:rsidRPr="005E09AC" w:rsidTr="00D06E6E">
        <w:trPr>
          <w:trHeight w:val="24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2 448 200,00</w:t>
            </w:r>
          </w:p>
        </w:tc>
      </w:tr>
      <w:tr w:rsidR="005E09AC" w:rsidRPr="005E09AC" w:rsidTr="00D06E6E">
        <w:trPr>
          <w:trHeight w:val="138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2 448 200,00</w:t>
            </w:r>
          </w:p>
        </w:tc>
      </w:tr>
      <w:tr w:rsidR="005E09AC" w:rsidRPr="005E09AC" w:rsidTr="00D06E6E">
        <w:trPr>
          <w:trHeight w:val="85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1 348 730,00</w:t>
            </w:r>
          </w:p>
        </w:tc>
      </w:tr>
      <w:tr w:rsidR="005E09AC" w:rsidRPr="005E09AC" w:rsidTr="00D06E6E">
        <w:trPr>
          <w:trHeight w:val="3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77.7.03.51180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395 970,00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589 270,00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1 099 470,00</w:t>
            </w:r>
          </w:p>
        </w:tc>
      </w:tr>
      <w:tr w:rsidR="005E09AC" w:rsidRPr="005E09AC" w:rsidTr="00D06E6E">
        <w:trPr>
          <w:trHeight w:val="7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9 465 920,00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9 465 920,00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8 585 600,00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9 465 920,00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8 585 600,00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755 320,00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2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9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Получение информации об опасных и неблагоприятных метрологических и </w:t>
            </w:r>
            <w:r w:rsidRPr="005E09AC">
              <w:rPr>
                <w:rFonts w:eastAsia="Times New Roman"/>
                <w:color w:val="000000"/>
              </w:rPr>
              <w:lastRenderedPageBreak/>
              <w:t>гидрологических явлениях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8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11.1.11.29910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9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5E09AC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5E09AC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93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5E09AC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5E09AC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8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11.1.13.29910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225 320,00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11.1.21.29910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11.1.22.29910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2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3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38 320,00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9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11.1.23.29910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38 320,00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8 585 600,00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повседневной деятельности ЕДДС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8 585 600,00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8 585 600,00</w:t>
            </w:r>
          </w:p>
        </w:tc>
      </w:tr>
      <w:tr w:rsidR="005E09AC" w:rsidRPr="005E09AC" w:rsidTr="00D06E6E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 xml:space="preserve">Расходы на выплаты персоналу в целях обеспечения выполнения </w:t>
            </w: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7 961 500,00</w:t>
            </w:r>
          </w:p>
        </w:tc>
      </w:tr>
      <w:tr w:rsidR="005E09AC" w:rsidRPr="005E09AC" w:rsidTr="00D06E6E">
        <w:trPr>
          <w:trHeight w:val="3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11.3.01.02590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704 100,00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624 100,00</w:t>
            </w:r>
          </w:p>
        </w:tc>
      </w:tr>
      <w:tr w:rsidR="005E09AC" w:rsidRPr="005E09AC" w:rsidTr="00D06E6E">
        <w:trPr>
          <w:trHeight w:val="62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9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пребывания людей в соответствие установленным требованиям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11.4.10.00000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камеры видеонаблюдения на въезде в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4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11.4.14.29910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Проведение мероприятий, </w:t>
            </w:r>
            <w:r w:rsidRPr="005E09AC">
              <w:rPr>
                <w:rFonts w:eastAsia="Times New Roman"/>
                <w:color w:val="000000"/>
              </w:rPr>
              <w:lastRenderedPageBreak/>
              <w:t>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11.4.31.29910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11 853 400,00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5 437 840,00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2 937 840,00</w:t>
            </w:r>
          </w:p>
        </w:tc>
      </w:tr>
      <w:tr w:rsidR="005E09AC" w:rsidRPr="005E09AC" w:rsidTr="00D06E6E">
        <w:trPr>
          <w:trHeight w:val="1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40 500,00</w:t>
            </w:r>
          </w:p>
        </w:tc>
      </w:tr>
      <w:tr w:rsidR="005E09AC" w:rsidRPr="005E09AC" w:rsidTr="00D06E6E">
        <w:trPr>
          <w:trHeight w:val="7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40 500,00</w:t>
            </w:r>
          </w:p>
        </w:tc>
      </w:tr>
      <w:tr w:rsidR="005E09AC" w:rsidRPr="005E09AC" w:rsidTr="00D06E6E">
        <w:trPr>
          <w:trHeight w:val="63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40 500,00</w:t>
            </w:r>
          </w:p>
        </w:tc>
      </w:tr>
      <w:tr w:rsidR="005E09AC" w:rsidRPr="005E09AC" w:rsidTr="00D06E6E">
        <w:trPr>
          <w:trHeight w:val="3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40 500,00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осуществление полномочий по организации проведения мероприятий по предупреждению и ликвидации </w:t>
            </w:r>
            <w:r w:rsidRPr="005E09AC">
              <w:rPr>
                <w:rFonts w:eastAsia="Times New Roman"/>
                <w:color w:val="000000"/>
              </w:rPr>
              <w:lastRenderedPageBreak/>
              <w:t>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40 500,00</w:t>
            </w:r>
          </w:p>
        </w:tc>
      </w:tr>
      <w:tr w:rsidR="005E09AC" w:rsidRPr="005E09AC" w:rsidTr="00D06E6E">
        <w:trPr>
          <w:trHeight w:val="70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05.3.05.73400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40 500,00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Транспорт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1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2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00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90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08.2.02.25060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753 000,00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Муниципальная программа «Защита </w:t>
            </w:r>
            <w:r w:rsidRPr="005E09AC">
              <w:rPr>
                <w:rFonts w:eastAsia="Times New Roman"/>
                <w:color w:val="000000"/>
              </w:rPr>
              <w:lastRenderedPageBreak/>
              <w:t>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"Защита населения Воскресенского муниципального округа от чрезвычайных ситуаций"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11.1.31.29910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8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оплату услуг по обслуживанию оборудования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0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11.1.32.29910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181 000,00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142 000,00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11.1.33.29910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142 000,00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0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11.1.35.29910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3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11.1.37.29910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4 559 900,00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5E09AC" w:rsidRPr="005E09AC" w:rsidTr="00D06E6E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3 189 900,00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2 897 340,00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2 897 340,00</w:t>
            </w:r>
          </w:p>
        </w:tc>
      </w:tr>
      <w:tr w:rsidR="005E09AC" w:rsidRPr="005E09AC" w:rsidTr="00D06E6E">
        <w:trPr>
          <w:trHeight w:val="8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 xml:space="preserve">Подпрограмма "Формирование благоприятной внешней среды для развития </w:t>
            </w:r>
            <w:proofErr w:type="spellStart"/>
            <w:r w:rsidRPr="005E09AC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5E09AC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86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7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15.1.04.29130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150 000,00</w:t>
            </w:r>
          </w:p>
        </w:tc>
      </w:tr>
      <w:tr w:rsidR="005E09AC" w:rsidRPr="005E09AC" w:rsidTr="00D06E6E">
        <w:trPr>
          <w:trHeight w:val="35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5E09AC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5E09AC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2 747 340,00</w:t>
            </w:r>
          </w:p>
        </w:tc>
      </w:tr>
      <w:tr w:rsidR="005E09AC" w:rsidRPr="005E09AC" w:rsidTr="00D06E6E">
        <w:trPr>
          <w:trHeight w:val="79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2 747 340,00</w:t>
            </w:r>
          </w:p>
        </w:tc>
      </w:tr>
      <w:tr w:rsidR="005E09AC" w:rsidRPr="005E09AC" w:rsidTr="00D06E6E">
        <w:trPr>
          <w:trHeight w:val="83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2 889 900,00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2 747 340,00</w:t>
            </w:r>
          </w:p>
        </w:tc>
      </w:tr>
      <w:tr w:rsidR="005E09AC" w:rsidRPr="005E09AC" w:rsidTr="00D06E6E">
        <w:trPr>
          <w:trHeight w:val="8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15.3.03.25080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2 889 900,00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2 747 340,00</w:t>
            </w:r>
          </w:p>
        </w:tc>
      </w:tr>
      <w:tr w:rsidR="005E09AC" w:rsidRPr="005E09AC" w:rsidTr="00D06E6E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5E09AC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5E09AC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2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5E09AC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proofErr w:type="spellStart"/>
            <w:r w:rsidRPr="005E09AC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5E09AC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15.4.01.29130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3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proofErr w:type="spellStart"/>
            <w:r w:rsidRPr="005E09AC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5E09AC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</w:t>
            </w:r>
            <w:r w:rsidRPr="005E09AC">
              <w:rPr>
                <w:rFonts w:eastAsia="Times New Roman"/>
                <w:color w:val="000000"/>
              </w:rPr>
              <w:lastRenderedPageBreak/>
              <w:t>платной основе.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5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 xml:space="preserve">Расходы на </w:t>
            </w:r>
            <w:proofErr w:type="spellStart"/>
            <w:r w:rsidRPr="005E09AC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5E09AC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0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15.4.02.29130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1 370 000,00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proofErr w:type="spellStart"/>
            <w:r w:rsidRPr="005E09AC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на участие в семинарах, выставках и форумах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4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18.1.09.23180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7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4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18.1.12.23180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5E09AC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5E09AC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18.2.02.23180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6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Проведение фестиваля «В гости к </w:t>
            </w:r>
            <w:r w:rsidRPr="005E09AC">
              <w:rPr>
                <w:rFonts w:eastAsia="Times New Roman"/>
                <w:color w:val="000000"/>
              </w:rPr>
              <w:lastRenderedPageBreak/>
              <w:t xml:space="preserve">Владимирскому кренделю» </w:t>
            </w:r>
            <w:proofErr w:type="gramStart"/>
            <w:r w:rsidRPr="005E09AC">
              <w:rPr>
                <w:rFonts w:eastAsia="Times New Roman"/>
                <w:color w:val="000000"/>
              </w:rPr>
              <w:t>в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 xml:space="preserve">Расходы на проведение фестиваля «В гости к Владимирскому кренделю» </w:t>
            </w:r>
            <w:proofErr w:type="gramStart"/>
            <w:r w:rsidRPr="005E09AC">
              <w:rPr>
                <w:rFonts w:eastAsia="Times New Roman"/>
                <w:color w:val="000000"/>
              </w:rPr>
              <w:t>в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18.2.05.23180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5E09AC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5E09AC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5E09AC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5E09AC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18.2.08.23180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4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5E09AC">
              <w:rPr>
                <w:rFonts w:eastAsia="Times New Roman"/>
                <w:color w:val="000000"/>
              </w:rPr>
              <w:t>в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84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5E09AC">
              <w:rPr>
                <w:rFonts w:eastAsia="Times New Roman"/>
                <w:color w:val="000000"/>
              </w:rPr>
              <w:t>в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9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18.2.09.23180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0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Проведение туристического </w:t>
            </w:r>
            <w:r w:rsidRPr="005E09AC">
              <w:rPr>
                <w:rFonts w:eastAsia="Times New Roman"/>
                <w:color w:val="000000"/>
              </w:rPr>
              <w:lastRenderedPageBreak/>
              <w:t>фестиваля "День туризма. Под открытым небом"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18.2.11.23180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410 000,00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5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Проведение презентационных мероприятий (пресс-туров, </w:t>
            </w:r>
            <w:proofErr w:type="spellStart"/>
            <w:r w:rsidRPr="005E09AC">
              <w:rPr>
                <w:rFonts w:eastAsia="Times New Roman"/>
                <w:color w:val="000000"/>
              </w:rPr>
              <w:t>инвест</w:t>
            </w:r>
            <w:proofErr w:type="spellEnd"/>
            <w:r w:rsidRPr="005E09AC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5E09AC">
              <w:rPr>
                <w:rFonts w:eastAsia="Times New Roman"/>
                <w:color w:val="000000"/>
              </w:rPr>
              <w:t>инвест</w:t>
            </w:r>
            <w:proofErr w:type="spellEnd"/>
            <w:r w:rsidRPr="005E09AC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9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18.3.01.23180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98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изготовление рекламно-информационной продукции о туристских ресурсах округа (справочник, буклеты, </w:t>
            </w:r>
            <w:r w:rsidRPr="005E09AC">
              <w:rPr>
                <w:rFonts w:eastAsia="Times New Roman"/>
                <w:color w:val="000000"/>
              </w:rPr>
              <w:lastRenderedPageBreak/>
              <w:t>путеводители, карты, календари туристских событий)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18.3.03.23180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5E09AC">
              <w:rPr>
                <w:rFonts w:eastAsia="Times New Roman"/>
                <w:color w:val="000000"/>
              </w:rPr>
              <w:t>об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09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proofErr w:type="spellStart"/>
            <w:r w:rsidRPr="005E09AC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5E09AC">
              <w:rPr>
                <w:rFonts w:eastAsia="Times New Roman"/>
                <w:color w:val="000000"/>
              </w:rPr>
              <w:t xml:space="preserve">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5E09AC">
              <w:rPr>
                <w:rFonts w:eastAsia="Times New Roman"/>
                <w:color w:val="000000"/>
              </w:rPr>
              <w:t>об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18.3.06.23180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12 460 100,00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14 902 200,00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8 910 500,00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11 352 600,00</w:t>
            </w:r>
          </w:p>
        </w:tc>
      </w:tr>
      <w:tr w:rsidR="005E09AC" w:rsidRPr="005E09AC" w:rsidTr="00D06E6E">
        <w:trPr>
          <w:trHeight w:val="5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Муниципальная программа «Развитие жилищно-коммунального </w:t>
            </w:r>
            <w:r w:rsidRPr="005E09AC">
              <w:rPr>
                <w:rFonts w:eastAsia="Times New Roman"/>
                <w:color w:val="000000"/>
              </w:rPr>
              <w:lastRenderedPageBreak/>
              <w:t>хозяйства и охраны окружающей среды Воскресенского муниципального округа»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7 630 000,00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2 050 000,00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2 050 000,00</w:t>
            </w:r>
          </w:p>
        </w:tc>
      </w:tr>
      <w:tr w:rsidR="005E09AC" w:rsidRPr="005E09AC" w:rsidTr="00D06E6E">
        <w:trPr>
          <w:trHeight w:val="8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2 180 000,00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600 000,00</w:t>
            </w:r>
          </w:p>
        </w:tc>
      </w:tr>
      <w:tr w:rsidR="005E09AC" w:rsidRPr="005E09AC" w:rsidTr="00D06E6E">
        <w:trPr>
          <w:trHeight w:val="33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2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05.1.01.29050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5E09AC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5E09AC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</w:tr>
      <w:tr w:rsidR="005E09AC" w:rsidRPr="005E09AC" w:rsidTr="00D06E6E">
        <w:trPr>
          <w:trHeight w:val="50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5E09AC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5E09AC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05.1.02.29050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5E09AC" w:rsidRPr="005E09AC" w:rsidTr="00D06E6E">
        <w:trPr>
          <w:trHeight w:val="9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05.1.03.00000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05.1.03.29050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880 000,00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Ремонт, установка гидрантов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</w:tr>
      <w:tr w:rsidR="005E09AC" w:rsidRPr="005E09AC" w:rsidTr="00D06E6E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05.1.10.29050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5E09AC" w:rsidRPr="005E09AC" w:rsidTr="00D06E6E">
        <w:trPr>
          <w:trHeight w:val="71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3 650 000,00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650 000,00</w:t>
            </w:r>
          </w:p>
        </w:tc>
      </w:tr>
      <w:tr w:rsidR="005E09AC" w:rsidRPr="005E09AC" w:rsidTr="00D06E6E">
        <w:trPr>
          <w:trHeight w:val="45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5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7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05.2.01.29050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64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2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05.2.03.29050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53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Расходы на промывку централизованной системы </w:t>
            </w:r>
            <w:r w:rsidRPr="005E09AC">
              <w:rPr>
                <w:rFonts w:eastAsia="Times New Roman"/>
                <w:color w:val="000000"/>
              </w:rPr>
              <w:lastRenderedPageBreak/>
              <w:t>водоотведения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05.2.04.29050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Ремонт очистных сооружений централизованной канализации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100 000,00</w:t>
            </w:r>
          </w:p>
        </w:tc>
      </w:tr>
      <w:tr w:rsidR="005E09AC" w:rsidRPr="005E09AC" w:rsidTr="00D06E6E">
        <w:trPr>
          <w:trHeight w:val="29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05.2.05.29050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100 000,00</w:t>
            </w:r>
          </w:p>
        </w:tc>
      </w:tr>
      <w:tr w:rsidR="005E09AC" w:rsidRPr="005E09AC" w:rsidTr="00D06E6E">
        <w:trPr>
          <w:trHeight w:val="27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350 000,00</w:t>
            </w:r>
          </w:p>
        </w:tc>
      </w:tr>
      <w:tr w:rsidR="005E09AC" w:rsidRPr="005E09AC" w:rsidTr="00D06E6E">
        <w:trPr>
          <w:trHeight w:val="42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350 000,00</w:t>
            </w:r>
          </w:p>
        </w:tc>
      </w:tr>
      <w:tr w:rsidR="005E09AC" w:rsidRPr="005E09AC" w:rsidTr="00D06E6E">
        <w:trPr>
          <w:trHeight w:val="15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05.2.06.29050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350 000,00</w:t>
            </w:r>
          </w:p>
        </w:tc>
      </w:tr>
      <w:tr w:rsidR="005E09AC" w:rsidRPr="005E09AC" w:rsidTr="00D06E6E">
        <w:trPr>
          <w:trHeight w:val="8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"Снижение вредного воздействия на окружающую среду и обеспечение экологической безопасности"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05.3.00.00000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800 000,00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Лабораторный контроль качества питьевой воды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</w:tr>
      <w:tr w:rsidR="005E09AC" w:rsidRPr="005E09AC" w:rsidTr="00D06E6E">
        <w:trPr>
          <w:trHeight w:val="1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05.3.01.29050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</w:tr>
      <w:tr w:rsidR="005E09AC" w:rsidRPr="005E09AC" w:rsidTr="00D06E6E">
        <w:trPr>
          <w:trHeight w:val="1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</w:tr>
      <w:tr w:rsidR="005E09AC" w:rsidRPr="005E09AC" w:rsidTr="00D06E6E">
        <w:trPr>
          <w:trHeight w:val="18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500 000,00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05.3.02.29050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500 000,00</w:t>
            </w:r>
          </w:p>
        </w:tc>
      </w:tr>
      <w:tr w:rsidR="005E09AC" w:rsidRPr="005E09AC" w:rsidTr="00D06E6E">
        <w:trPr>
          <w:trHeight w:val="46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8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05.3.03.29050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1 000 000,00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9 302 600,00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9 302 600,00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1 280 500,00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9 302 600,00</w:t>
            </w:r>
          </w:p>
        </w:tc>
      </w:tr>
      <w:tr w:rsidR="005E09AC" w:rsidRPr="005E09AC" w:rsidTr="00D06E6E">
        <w:trPr>
          <w:trHeight w:val="42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43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77.7.04.29130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1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9 302 600,00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Иные бюджетные ассигнования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77.7.04.72090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800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980 500,00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9 302 600,00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1 237 000,00</w:t>
            </w:r>
          </w:p>
        </w:tc>
      </w:tr>
      <w:tr w:rsidR="005E09AC" w:rsidRPr="005E09AC" w:rsidTr="00D06E6E">
        <w:trPr>
          <w:trHeight w:val="102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5E09AC">
              <w:rPr>
                <w:rFonts w:eastAsia="Times New Roman"/>
                <w:color w:val="000000"/>
              </w:rPr>
              <w:t>г.</w:t>
            </w:r>
            <w:proofErr w:type="gramStart"/>
            <w:r w:rsidRPr="005E09AC">
              <w:rPr>
                <w:rFonts w:eastAsia="Times New Roman"/>
                <w:color w:val="000000"/>
              </w:rPr>
              <w:t>г</w:t>
            </w:r>
            <w:proofErr w:type="spellEnd"/>
            <w:proofErr w:type="gramEnd"/>
            <w:r w:rsidRPr="005E09AC">
              <w:rPr>
                <w:rFonts w:eastAsia="Times New Roman"/>
                <w:color w:val="000000"/>
              </w:rPr>
              <w:t>.»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1 237 000,00</w:t>
            </w:r>
          </w:p>
        </w:tc>
      </w:tr>
      <w:tr w:rsidR="005E09AC" w:rsidRPr="005E09AC" w:rsidTr="00D06E6E">
        <w:trPr>
          <w:trHeight w:val="161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1 237 000,00</w:t>
            </w:r>
          </w:p>
        </w:tc>
      </w:tr>
      <w:tr w:rsidR="005E09AC" w:rsidRPr="005E09AC" w:rsidTr="00D06E6E">
        <w:trPr>
          <w:trHeight w:val="37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1 237 000,00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07.0.02.05032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1 237 000,00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2 312 600,00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2 312 600,00</w:t>
            </w:r>
          </w:p>
        </w:tc>
      </w:tr>
      <w:tr w:rsidR="005E09AC" w:rsidRPr="005E09AC" w:rsidTr="00D06E6E">
        <w:trPr>
          <w:trHeight w:val="24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2 312 600,00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2 309 100,00</w:t>
            </w:r>
          </w:p>
        </w:tc>
      </w:tr>
      <w:tr w:rsidR="005E09AC" w:rsidRPr="005E09AC" w:rsidTr="00D06E6E">
        <w:trPr>
          <w:trHeight w:val="357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2 309 100,00</w:t>
            </w:r>
          </w:p>
        </w:tc>
      </w:tr>
      <w:tr w:rsidR="005E09AC" w:rsidRPr="005E09AC" w:rsidTr="00D06E6E">
        <w:trPr>
          <w:trHeight w:val="136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77.7.02.02590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2 309 100,00</w:t>
            </w:r>
          </w:p>
        </w:tc>
      </w:tr>
      <w:tr w:rsidR="005E09AC" w:rsidRPr="005E09AC" w:rsidTr="00D06E6E">
        <w:trPr>
          <w:trHeight w:val="12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3 500,00</w:t>
            </w:r>
          </w:p>
        </w:tc>
      </w:tr>
      <w:tr w:rsidR="005E09AC" w:rsidRPr="005E09AC" w:rsidTr="00D06E6E">
        <w:trPr>
          <w:trHeight w:val="155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3 500,00</w:t>
            </w:r>
          </w:p>
        </w:tc>
      </w:tr>
      <w:tr w:rsidR="005E09AC" w:rsidRPr="005E09AC" w:rsidTr="00D06E6E">
        <w:trPr>
          <w:trHeight w:val="34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77.7.04.73930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3 500,00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5E09AC" w:rsidRPr="005E09AC" w:rsidTr="00D06E6E">
        <w:trPr>
          <w:trHeight w:val="72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6 873 700,00</w:t>
            </w:r>
          </w:p>
        </w:tc>
      </w:tr>
      <w:tr w:rsidR="005E09AC" w:rsidRPr="005E09AC" w:rsidTr="00D06E6E">
        <w:trPr>
          <w:trHeight w:val="7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6 873 700,00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6 873 700,00</w:t>
            </w:r>
          </w:p>
        </w:tc>
      </w:tr>
      <w:tr w:rsidR="005E09AC" w:rsidRPr="005E09AC" w:rsidTr="00D06E6E">
        <w:trPr>
          <w:trHeight w:val="5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Оказание туристско-информационных услуг МАУ </w:t>
            </w:r>
            <w:r w:rsidRPr="005E09AC">
              <w:rPr>
                <w:rFonts w:eastAsia="Times New Roman"/>
                <w:color w:val="000000"/>
              </w:rPr>
              <w:lastRenderedPageBreak/>
              <w:t>«Природный Парк «Воскресенское Поветлужье»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6 873 700,00</w:t>
            </w:r>
          </w:p>
        </w:tc>
      </w:tr>
      <w:tr w:rsidR="005E09AC" w:rsidRPr="005E09AC" w:rsidTr="00D06E6E">
        <w:trPr>
          <w:trHeight w:val="5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18.2.01.43590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7 521 500,00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6 873 700,00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1 524 300,00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1 524 300,00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1 524 300,00</w:t>
            </w:r>
          </w:p>
        </w:tc>
      </w:tr>
      <w:tr w:rsidR="005E09AC" w:rsidRPr="005E09AC" w:rsidTr="00D06E6E">
        <w:trPr>
          <w:trHeight w:val="4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109 400,00</w:t>
            </w:r>
          </w:p>
        </w:tc>
      </w:tr>
      <w:tr w:rsidR="005E09AC" w:rsidRPr="005E09AC" w:rsidTr="00D06E6E">
        <w:trPr>
          <w:trHeight w:val="71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109 400,00</w:t>
            </w:r>
          </w:p>
        </w:tc>
      </w:tr>
      <w:tr w:rsidR="005E09AC" w:rsidRPr="005E09AC" w:rsidTr="00D06E6E">
        <w:trPr>
          <w:trHeight w:val="45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109 400,00</w:t>
            </w:r>
          </w:p>
        </w:tc>
      </w:tr>
      <w:tr w:rsidR="005E09AC" w:rsidRPr="005E09AC" w:rsidTr="00D06E6E">
        <w:trPr>
          <w:trHeight w:val="41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109 400,00</w:t>
            </w:r>
          </w:p>
        </w:tc>
      </w:tr>
      <w:tr w:rsidR="005E09AC" w:rsidRPr="005E09AC" w:rsidTr="00D06E6E">
        <w:trPr>
          <w:trHeight w:val="58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109 400,00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109 400,00</w:t>
            </w:r>
          </w:p>
        </w:tc>
      </w:tr>
      <w:tr w:rsidR="005E09AC" w:rsidRPr="005E09AC" w:rsidTr="00D06E6E">
        <w:trPr>
          <w:trHeight w:val="47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06.1.01.29110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109 400,00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1 414 900,00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1 414 900,00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1 414 900,00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1 414 900,00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1 414 900,00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1 414 900,00</w:t>
            </w:r>
          </w:p>
        </w:tc>
      </w:tr>
      <w:tr w:rsidR="005E09AC" w:rsidRPr="005E09AC" w:rsidTr="00D06E6E">
        <w:trPr>
          <w:trHeight w:val="141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1 414 900,00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1 414 900,00</w:t>
            </w:r>
          </w:p>
        </w:tc>
      </w:tr>
      <w:tr w:rsidR="005E09AC" w:rsidRPr="005E09AC" w:rsidTr="00D06E6E">
        <w:trPr>
          <w:trHeight w:val="117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1 360 900,00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1 360 900,00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1 360 900,00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07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09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77.7.01.73950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54 000,00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15 542 340,00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1 878 100,00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4 033 661,00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9 342 340,00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2 133 961,00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2 133 961,00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2 133 961,00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2 133 961,00</w:t>
            </w:r>
          </w:p>
        </w:tc>
      </w:tr>
      <w:tr w:rsidR="005E09AC" w:rsidRPr="005E09AC" w:rsidTr="00D06E6E">
        <w:trPr>
          <w:trHeight w:val="140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Ежемесячная доплата к пенсиям лицам, замещавшим выборные муниципальные должности и должности муниципальной службы Воскресенского муниципального </w:t>
            </w:r>
            <w:r w:rsidRPr="005E09AC">
              <w:rPr>
                <w:rFonts w:eastAsia="Times New Roman"/>
                <w:color w:val="000000"/>
              </w:rPr>
              <w:lastRenderedPageBreak/>
              <w:t>района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2 133 961,00</w:t>
            </w:r>
          </w:p>
        </w:tc>
      </w:tr>
      <w:tr w:rsidR="005E09AC" w:rsidRPr="005E09AC" w:rsidTr="00D06E6E">
        <w:trPr>
          <w:trHeight w:val="15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77.7.04.29980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9 342 340,00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2 133 961,00</w:t>
            </w:r>
          </w:p>
        </w:tc>
      </w:tr>
      <w:tr w:rsidR="005E09AC" w:rsidRPr="005E09AC" w:rsidTr="00D06E6E">
        <w:trPr>
          <w:trHeight w:val="16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5 800 000,00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26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Прочие 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40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16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03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77.7.04.29990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5 800 000,00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 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5E09AC" w:rsidRPr="005E09AC" w:rsidTr="00D06E6E">
        <w:trPr>
          <w:trHeight w:val="6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1 699 700,00</w:t>
            </w:r>
          </w:p>
        </w:tc>
      </w:tr>
      <w:tr w:rsidR="005E09AC" w:rsidRPr="005E09AC" w:rsidTr="00D06E6E">
        <w:trPr>
          <w:trHeight w:val="41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5E09AC">
              <w:rPr>
                <w:rFonts w:eastAsia="Times New Roman"/>
                <w:color w:val="000000"/>
              </w:rPr>
              <w:t>порядке</w:t>
            </w:r>
            <w:proofErr w:type="gramEnd"/>
            <w:r w:rsidRPr="005E09AC">
              <w:rPr>
                <w:rFonts w:eastAsia="Times New Roman"/>
                <w:color w:val="000000"/>
              </w:rPr>
              <w:t xml:space="preserve"> нуждающимися в улучшении </w:t>
            </w:r>
            <w:r w:rsidRPr="005E09AC">
              <w:rPr>
                <w:rFonts w:eastAsia="Times New Roman"/>
                <w:color w:val="000000"/>
              </w:rPr>
              <w:lastRenderedPageBreak/>
              <w:t>жилищных условий"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1 699 700,00</w:t>
            </w:r>
          </w:p>
        </w:tc>
      </w:tr>
      <w:tr w:rsidR="005E09AC" w:rsidRPr="005E09AC" w:rsidTr="00D06E6E">
        <w:trPr>
          <w:trHeight w:val="4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1 699 700,00</w:t>
            </w:r>
          </w:p>
        </w:tc>
      </w:tr>
      <w:tr w:rsidR="005E09AC" w:rsidRPr="005E09AC" w:rsidTr="00D06E6E">
        <w:trPr>
          <w:trHeight w:val="772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1 699 700,00</w:t>
            </w:r>
          </w:p>
        </w:tc>
      </w:tr>
      <w:tr w:rsidR="005E09AC" w:rsidRPr="005E09AC" w:rsidTr="00D06E6E">
        <w:trPr>
          <w:trHeight w:val="36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10.1.01.L4970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1 678 100,00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1 699 700,00</w:t>
            </w:r>
          </w:p>
        </w:tc>
      </w:tr>
      <w:tr w:rsidR="005E09AC" w:rsidRPr="005E09AC" w:rsidTr="00D06E6E">
        <w:trPr>
          <w:trHeight w:val="23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80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54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843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lastRenderedPageBreak/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45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02.1.01.29010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200 000,00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5E09AC" w:rsidRPr="005E09AC" w:rsidTr="00D06E6E">
        <w:trPr>
          <w:trHeight w:val="45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3 408 500,00</w:t>
            </w:r>
          </w:p>
        </w:tc>
      </w:tr>
      <w:tr w:rsidR="005E09AC" w:rsidRPr="005E09AC" w:rsidTr="00D06E6E">
        <w:trPr>
          <w:trHeight w:val="77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3 408 500,00</w:t>
            </w:r>
          </w:p>
        </w:tc>
      </w:tr>
      <w:tr w:rsidR="005E09AC" w:rsidRPr="005E09AC" w:rsidTr="00D06E6E">
        <w:trPr>
          <w:trHeight w:val="521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3 408 500,00</w:t>
            </w:r>
          </w:p>
        </w:tc>
      </w:tr>
      <w:tr w:rsidR="005E09AC" w:rsidRPr="005E09AC" w:rsidTr="00D06E6E">
        <w:trPr>
          <w:trHeight w:val="679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487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21.2.03.S2050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600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3 408 500,00</w:t>
            </w:r>
          </w:p>
        </w:tc>
      </w:tr>
      <w:tr w:rsidR="005E09AC" w:rsidRPr="005E09AC" w:rsidTr="00D06E6E">
        <w:trPr>
          <w:trHeight w:val="1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 xml:space="preserve">КОНТРОЛЬНО-СЧЕТНАЯ КОМИССИЯ ВОСКРЕСЕНСКОГО </w:t>
            </w:r>
            <w:r w:rsidRPr="005E09AC">
              <w:rPr>
                <w:rFonts w:eastAsia="Times New Roman"/>
                <w:b/>
                <w:bCs/>
                <w:color w:val="000000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lastRenderedPageBreak/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5E09AC" w:rsidRPr="005E09AC" w:rsidTr="00D06E6E">
        <w:trPr>
          <w:trHeight w:val="27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5E09AC" w:rsidRPr="005E09AC" w:rsidTr="00D06E6E">
        <w:trPr>
          <w:trHeight w:val="71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1 798 200,00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Непрограммные расходы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77.0.00.00000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1 798 200,00</w:t>
            </w:r>
          </w:p>
        </w:tc>
      </w:tr>
      <w:tr w:rsidR="005E09AC" w:rsidRPr="005E09AC" w:rsidTr="00D06E6E">
        <w:trPr>
          <w:trHeight w:val="63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1 798 200,00</w:t>
            </w:r>
          </w:p>
        </w:tc>
      </w:tr>
      <w:tr w:rsidR="005E09AC" w:rsidRPr="005E09AC" w:rsidTr="00D06E6E">
        <w:trPr>
          <w:trHeight w:val="190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1 798 200,00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1 798 200,00</w:t>
            </w:r>
          </w:p>
        </w:tc>
      </w:tr>
      <w:tr w:rsidR="005E09AC" w:rsidRPr="005E09AC" w:rsidTr="00D06E6E">
        <w:trPr>
          <w:trHeight w:val="33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1 754 000,00</w:t>
            </w:r>
          </w:p>
        </w:tc>
      </w:tr>
      <w:tr w:rsidR="005E09AC" w:rsidRPr="005E09AC" w:rsidTr="00D06E6E">
        <w:trPr>
          <w:trHeight w:val="1056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77.7.01.07000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1 754 000,00</w:t>
            </w:r>
          </w:p>
        </w:tc>
      </w:tr>
      <w:tr w:rsidR="005E09AC" w:rsidRPr="005E09AC" w:rsidTr="00D06E6E">
        <w:trPr>
          <w:trHeight w:val="404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color w:val="000000"/>
              </w:rPr>
            </w:pPr>
            <w:r w:rsidRPr="005E09AC">
              <w:rPr>
                <w:rFonts w:eastAsia="Times New Roman"/>
                <w:color w:val="000000"/>
              </w:rPr>
              <w:t>44 200,00</w:t>
            </w:r>
          </w:p>
        </w:tc>
      </w:tr>
      <w:tr w:rsidR="005E09AC" w:rsidRPr="005E09AC" w:rsidTr="00D06E6E">
        <w:trPr>
          <w:trHeight w:val="398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493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01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06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77.7.01.20190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200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i/>
                <w:iCs/>
                <w:color w:val="000000"/>
              </w:rPr>
            </w:pPr>
            <w:r w:rsidRPr="005E09AC">
              <w:rPr>
                <w:rFonts w:eastAsia="Times New Roman"/>
                <w:i/>
                <w:iCs/>
                <w:color w:val="000000"/>
              </w:rPr>
              <w:t>44 200,00</w:t>
            </w:r>
          </w:p>
        </w:tc>
      </w:tr>
      <w:tr w:rsidR="005E09AC" w:rsidRPr="005E09AC" w:rsidTr="00D06E6E">
        <w:trPr>
          <w:trHeight w:val="315"/>
        </w:trPr>
        <w:tc>
          <w:tcPr>
            <w:tcW w:w="1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1 262 114 023,78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1 168 246 667,03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AC" w:rsidRPr="005E09AC" w:rsidRDefault="005E09AC" w:rsidP="005E09A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5E09AC">
              <w:rPr>
                <w:rFonts w:eastAsia="Times New Roman"/>
                <w:b/>
                <w:bCs/>
                <w:color w:val="000000"/>
              </w:rPr>
              <w:t>1 369 411 506,91</w:t>
            </w:r>
          </w:p>
        </w:tc>
      </w:tr>
    </w:tbl>
    <w:p w:rsidR="000336D8" w:rsidRDefault="000336D8">
      <w:bookmarkStart w:id="0" w:name="_GoBack"/>
      <w:bookmarkEnd w:id="0"/>
    </w:p>
    <w:sectPr w:rsidR="000336D8" w:rsidSect="005E09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9AC"/>
    <w:rsid w:val="000336D8"/>
    <w:rsid w:val="005E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9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09AC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E09AC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9AC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E09AC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5E09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5E09AC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5E09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E09A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5E09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E09A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09A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5E09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5E09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5E09AC"/>
  </w:style>
  <w:style w:type="paragraph" w:styleId="ab">
    <w:name w:val="Normal (Web)"/>
    <w:basedOn w:val="a"/>
    <w:uiPriority w:val="99"/>
    <w:rsid w:val="005E09AC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5E09AC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5E09A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5E0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5E0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5E09AC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5E09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5E09AC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5E09AC"/>
    <w:rPr>
      <w:rFonts w:ascii="Arial" w:hAnsi="Arial" w:cs="Arial" w:hint="default"/>
      <w:sz w:val="24"/>
    </w:rPr>
  </w:style>
  <w:style w:type="character" w:customStyle="1" w:styleId="WW8Num2z0">
    <w:name w:val="WW8Num2z0"/>
    <w:rsid w:val="005E09AC"/>
  </w:style>
  <w:style w:type="character" w:customStyle="1" w:styleId="WW8Num2z1">
    <w:name w:val="WW8Num2z1"/>
    <w:rsid w:val="005E09AC"/>
  </w:style>
  <w:style w:type="character" w:customStyle="1" w:styleId="WW8Num2z2">
    <w:name w:val="WW8Num2z2"/>
    <w:rsid w:val="005E09AC"/>
  </w:style>
  <w:style w:type="character" w:customStyle="1" w:styleId="WW8Num2z3">
    <w:name w:val="WW8Num2z3"/>
    <w:rsid w:val="005E09AC"/>
  </w:style>
  <w:style w:type="character" w:customStyle="1" w:styleId="WW8Num2z4">
    <w:name w:val="WW8Num2z4"/>
    <w:rsid w:val="005E09AC"/>
  </w:style>
  <w:style w:type="character" w:customStyle="1" w:styleId="WW8Num2z5">
    <w:name w:val="WW8Num2z5"/>
    <w:rsid w:val="005E09AC"/>
  </w:style>
  <w:style w:type="character" w:customStyle="1" w:styleId="WW8Num2z6">
    <w:name w:val="WW8Num2z6"/>
    <w:rsid w:val="005E09AC"/>
  </w:style>
  <w:style w:type="character" w:customStyle="1" w:styleId="WW8Num2z7">
    <w:name w:val="WW8Num2z7"/>
    <w:rsid w:val="005E09AC"/>
  </w:style>
  <w:style w:type="character" w:customStyle="1" w:styleId="WW8Num2z8">
    <w:name w:val="WW8Num2z8"/>
    <w:rsid w:val="005E09AC"/>
  </w:style>
  <w:style w:type="character" w:customStyle="1" w:styleId="WW8Num3z0">
    <w:name w:val="WW8Num3z0"/>
    <w:rsid w:val="005E09AC"/>
    <w:rPr>
      <w:rFonts w:hint="default"/>
    </w:rPr>
  </w:style>
  <w:style w:type="character" w:customStyle="1" w:styleId="WW8Num4z0">
    <w:name w:val="WW8Num4z0"/>
    <w:rsid w:val="005E09AC"/>
    <w:rPr>
      <w:rFonts w:hint="default"/>
      <w:sz w:val="24"/>
    </w:rPr>
  </w:style>
  <w:style w:type="character" w:customStyle="1" w:styleId="WW8Num4z1">
    <w:name w:val="WW8Num4z1"/>
    <w:rsid w:val="005E09AC"/>
  </w:style>
  <w:style w:type="character" w:customStyle="1" w:styleId="WW8Num4z2">
    <w:name w:val="WW8Num4z2"/>
    <w:rsid w:val="005E09AC"/>
  </w:style>
  <w:style w:type="character" w:customStyle="1" w:styleId="WW8Num4z3">
    <w:name w:val="WW8Num4z3"/>
    <w:rsid w:val="005E09AC"/>
  </w:style>
  <w:style w:type="character" w:customStyle="1" w:styleId="WW8Num4z4">
    <w:name w:val="WW8Num4z4"/>
    <w:rsid w:val="005E09AC"/>
  </w:style>
  <w:style w:type="character" w:customStyle="1" w:styleId="WW8Num4z5">
    <w:name w:val="WW8Num4z5"/>
    <w:rsid w:val="005E09AC"/>
  </w:style>
  <w:style w:type="character" w:customStyle="1" w:styleId="WW8Num4z6">
    <w:name w:val="WW8Num4z6"/>
    <w:rsid w:val="005E09AC"/>
  </w:style>
  <w:style w:type="character" w:customStyle="1" w:styleId="WW8Num4z7">
    <w:name w:val="WW8Num4z7"/>
    <w:rsid w:val="005E09AC"/>
  </w:style>
  <w:style w:type="character" w:customStyle="1" w:styleId="WW8Num4z8">
    <w:name w:val="WW8Num4z8"/>
    <w:rsid w:val="005E09AC"/>
  </w:style>
  <w:style w:type="character" w:customStyle="1" w:styleId="WW8Num5z0">
    <w:name w:val="WW8Num5z0"/>
    <w:rsid w:val="005E09AC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5E09AC"/>
    <w:rPr>
      <w:rFonts w:hint="default"/>
    </w:rPr>
  </w:style>
  <w:style w:type="character" w:customStyle="1" w:styleId="6">
    <w:name w:val="Основной шрифт абзаца6"/>
    <w:rsid w:val="005E09AC"/>
  </w:style>
  <w:style w:type="character" w:customStyle="1" w:styleId="WW8Num1z2">
    <w:name w:val="WW8Num1z2"/>
    <w:rsid w:val="005E09AC"/>
  </w:style>
  <w:style w:type="character" w:customStyle="1" w:styleId="WW8Num1z3">
    <w:name w:val="WW8Num1z3"/>
    <w:rsid w:val="005E09AC"/>
  </w:style>
  <w:style w:type="character" w:customStyle="1" w:styleId="WW8Num1z4">
    <w:name w:val="WW8Num1z4"/>
    <w:rsid w:val="005E09AC"/>
  </w:style>
  <w:style w:type="character" w:customStyle="1" w:styleId="WW8Num1z5">
    <w:name w:val="WW8Num1z5"/>
    <w:rsid w:val="005E09AC"/>
  </w:style>
  <w:style w:type="character" w:customStyle="1" w:styleId="WW8Num1z6">
    <w:name w:val="WW8Num1z6"/>
    <w:rsid w:val="005E09AC"/>
  </w:style>
  <w:style w:type="character" w:customStyle="1" w:styleId="WW8Num1z7">
    <w:name w:val="WW8Num1z7"/>
    <w:rsid w:val="005E09AC"/>
  </w:style>
  <w:style w:type="character" w:customStyle="1" w:styleId="WW8Num1z8">
    <w:name w:val="WW8Num1z8"/>
    <w:rsid w:val="005E09AC"/>
  </w:style>
  <w:style w:type="character" w:customStyle="1" w:styleId="5">
    <w:name w:val="Основной шрифт абзаца5"/>
    <w:rsid w:val="005E09AC"/>
  </w:style>
  <w:style w:type="character" w:customStyle="1" w:styleId="4">
    <w:name w:val="Основной шрифт абзаца4"/>
    <w:rsid w:val="005E09AC"/>
  </w:style>
  <w:style w:type="character" w:customStyle="1" w:styleId="3">
    <w:name w:val="Основной шрифт абзаца3"/>
    <w:rsid w:val="005E09AC"/>
  </w:style>
  <w:style w:type="character" w:customStyle="1" w:styleId="22">
    <w:name w:val="Основной шрифт абзаца2"/>
    <w:rsid w:val="005E09AC"/>
  </w:style>
  <w:style w:type="character" w:customStyle="1" w:styleId="WW8Num5z1">
    <w:name w:val="WW8Num5z1"/>
    <w:rsid w:val="005E09AC"/>
  </w:style>
  <w:style w:type="character" w:customStyle="1" w:styleId="WW8Num5z2">
    <w:name w:val="WW8Num5z2"/>
    <w:rsid w:val="005E09AC"/>
  </w:style>
  <w:style w:type="character" w:customStyle="1" w:styleId="WW8Num5z3">
    <w:name w:val="WW8Num5z3"/>
    <w:rsid w:val="005E09AC"/>
  </w:style>
  <w:style w:type="character" w:customStyle="1" w:styleId="WW8Num5z4">
    <w:name w:val="WW8Num5z4"/>
    <w:rsid w:val="005E09AC"/>
  </w:style>
  <w:style w:type="character" w:customStyle="1" w:styleId="WW8Num5z5">
    <w:name w:val="WW8Num5z5"/>
    <w:rsid w:val="005E09AC"/>
  </w:style>
  <w:style w:type="character" w:customStyle="1" w:styleId="WW8Num5z6">
    <w:name w:val="WW8Num5z6"/>
    <w:rsid w:val="005E09AC"/>
  </w:style>
  <w:style w:type="character" w:customStyle="1" w:styleId="WW8Num5z7">
    <w:name w:val="WW8Num5z7"/>
    <w:rsid w:val="005E09AC"/>
  </w:style>
  <w:style w:type="character" w:customStyle="1" w:styleId="WW8Num5z8">
    <w:name w:val="WW8Num5z8"/>
    <w:rsid w:val="005E09AC"/>
  </w:style>
  <w:style w:type="character" w:customStyle="1" w:styleId="WW8Num7z0">
    <w:name w:val="WW8Num7z0"/>
    <w:rsid w:val="005E09AC"/>
  </w:style>
  <w:style w:type="character" w:customStyle="1" w:styleId="WW8Num7z1">
    <w:name w:val="WW8Num7z1"/>
    <w:rsid w:val="005E09AC"/>
  </w:style>
  <w:style w:type="character" w:customStyle="1" w:styleId="WW8Num7z2">
    <w:name w:val="WW8Num7z2"/>
    <w:rsid w:val="005E09AC"/>
  </w:style>
  <w:style w:type="character" w:customStyle="1" w:styleId="WW8Num7z3">
    <w:name w:val="WW8Num7z3"/>
    <w:rsid w:val="005E09AC"/>
  </w:style>
  <w:style w:type="character" w:customStyle="1" w:styleId="WW8Num7z4">
    <w:name w:val="WW8Num7z4"/>
    <w:rsid w:val="005E09AC"/>
  </w:style>
  <w:style w:type="character" w:customStyle="1" w:styleId="WW8Num7z5">
    <w:name w:val="WW8Num7z5"/>
    <w:rsid w:val="005E09AC"/>
  </w:style>
  <w:style w:type="character" w:customStyle="1" w:styleId="WW8Num7z6">
    <w:name w:val="WW8Num7z6"/>
    <w:rsid w:val="005E09AC"/>
  </w:style>
  <w:style w:type="character" w:customStyle="1" w:styleId="WW8Num7z7">
    <w:name w:val="WW8Num7z7"/>
    <w:rsid w:val="005E09AC"/>
  </w:style>
  <w:style w:type="character" w:customStyle="1" w:styleId="WW8Num7z8">
    <w:name w:val="WW8Num7z8"/>
    <w:rsid w:val="005E09AC"/>
  </w:style>
  <w:style w:type="character" w:customStyle="1" w:styleId="WW8Num8z0">
    <w:name w:val="WW8Num8z0"/>
    <w:rsid w:val="005E09AC"/>
  </w:style>
  <w:style w:type="character" w:customStyle="1" w:styleId="WW8Num8z1">
    <w:name w:val="WW8Num8z1"/>
    <w:rsid w:val="005E09AC"/>
  </w:style>
  <w:style w:type="character" w:customStyle="1" w:styleId="WW8Num8z2">
    <w:name w:val="WW8Num8z2"/>
    <w:rsid w:val="005E09AC"/>
  </w:style>
  <w:style w:type="character" w:customStyle="1" w:styleId="WW8Num8z3">
    <w:name w:val="WW8Num8z3"/>
    <w:rsid w:val="005E09AC"/>
  </w:style>
  <w:style w:type="character" w:customStyle="1" w:styleId="WW8Num8z4">
    <w:name w:val="WW8Num8z4"/>
    <w:rsid w:val="005E09AC"/>
  </w:style>
  <w:style w:type="character" w:customStyle="1" w:styleId="WW8Num8z5">
    <w:name w:val="WW8Num8z5"/>
    <w:rsid w:val="005E09AC"/>
  </w:style>
  <w:style w:type="character" w:customStyle="1" w:styleId="WW8Num8z6">
    <w:name w:val="WW8Num8z6"/>
    <w:rsid w:val="005E09AC"/>
  </w:style>
  <w:style w:type="character" w:customStyle="1" w:styleId="WW8Num8z7">
    <w:name w:val="WW8Num8z7"/>
    <w:rsid w:val="005E09AC"/>
  </w:style>
  <w:style w:type="character" w:customStyle="1" w:styleId="WW8Num8z8">
    <w:name w:val="WW8Num8z8"/>
    <w:rsid w:val="005E09AC"/>
  </w:style>
  <w:style w:type="character" w:customStyle="1" w:styleId="WW8Num9z0">
    <w:name w:val="WW8Num9z0"/>
    <w:rsid w:val="005E09AC"/>
  </w:style>
  <w:style w:type="character" w:customStyle="1" w:styleId="WW8Num9z1">
    <w:name w:val="WW8Num9z1"/>
    <w:rsid w:val="005E09AC"/>
  </w:style>
  <w:style w:type="character" w:customStyle="1" w:styleId="WW8Num9z2">
    <w:name w:val="WW8Num9z2"/>
    <w:rsid w:val="005E09AC"/>
  </w:style>
  <w:style w:type="character" w:customStyle="1" w:styleId="WW8Num9z3">
    <w:name w:val="WW8Num9z3"/>
    <w:rsid w:val="005E09AC"/>
  </w:style>
  <w:style w:type="character" w:customStyle="1" w:styleId="WW8Num9z4">
    <w:name w:val="WW8Num9z4"/>
    <w:rsid w:val="005E09AC"/>
  </w:style>
  <w:style w:type="character" w:customStyle="1" w:styleId="WW8Num9z5">
    <w:name w:val="WW8Num9z5"/>
    <w:rsid w:val="005E09AC"/>
  </w:style>
  <w:style w:type="character" w:customStyle="1" w:styleId="WW8Num9z6">
    <w:name w:val="WW8Num9z6"/>
    <w:rsid w:val="005E09AC"/>
  </w:style>
  <w:style w:type="character" w:customStyle="1" w:styleId="WW8Num9z7">
    <w:name w:val="WW8Num9z7"/>
    <w:rsid w:val="005E09AC"/>
  </w:style>
  <w:style w:type="character" w:customStyle="1" w:styleId="WW8Num9z8">
    <w:name w:val="WW8Num9z8"/>
    <w:rsid w:val="005E09AC"/>
  </w:style>
  <w:style w:type="character" w:customStyle="1" w:styleId="WW8Num10z0">
    <w:name w:val="WW8Num10z0"/>
    <w:rsid w:val="005E09AC"/>
  </w:style>
  <w:style w:type="character" w:customStyle="1" w:styleId="WW8Num10z1">
    <w:name w:val="WW8Num10z1"/>
    <w:rsid w:val="005E09AC"/>
  </w:style>
  <w:style w:type="character" w:customStyle="1" w:styleId="WW8Num10z2">
    <w:name w:val="WW8Num10z2"/>
    <w:rsid w:val="005E09AC"/>
  </w:style>
  <w:style w:type="character" w:customStyle="1" w:styleId="WW8Num10z3">
    <w:name w:val="WW8Num10z3"/>
    <w:rsid w:val="005E09AC"/>
  </w:style>
  <w:style w:type="character" w:customStyle="1" w:styleId="WW8Num10z4">
    <w:name w:val="WW8Num10z4"/>
    <w:rsid w:val="005E09AC"/>
  </w:style>
  <w:style w:type="character" w:customStyle="1" w:styleId="WW8Num10z5">
    <w:name w:val="WW8Num10z5"/>
    <w:rsid w:val="005E09AC"/>
  </w:style>
  <w:style w:type="character" w:customStyle="1" w:styleId="WW8Num10z6">
    <w:name w:val="WW8Num10z6"/>
    <w:rsid w:val="005E09AC"/>
  </w:style>
  <w:style w:type="character" w:customStyle="1" w:styleId="WW8Num10z7">
    <w:name w:val="WW8Num10z7"/>
    <w:rsid w:val="005E09AC"/>
  </w:style>
  <w:style w:type="character" w:customStyle="1" w:styleId="WW8Num10z8">
    <w:name w:val="WW8Num10z8"/>
    <w:rsid w:val="005E09AC"/>
  </w:style>
  <w:style w:type="character" w:customStyle="1" w:styleId="WW8Num11z0">
    <w:name w:val="WW8Num11z0"/>
    <w:rsid w:val="005E09AC"/>
  </w:style>
  <w:style w:type="character" w:customStyle="1" w:styleId="WW8Num11z2">
    <w:name w:val="WW8Num11z2"/>
    <w:rsid w:val="005E09AC"/>
  </w:style>
  <w:style w:type="character" w:customStyle="1" w:styleId="WW8Num11z3">
    <w:name w:val="WW8Num11z3"/>
    <w:rsid w:val="005E09AC"/>
  </w:style>
  <w:style w:type="character" w:customStyle="1" w:styleId="WW8Num11z4">
    <w:name w:val="WW8Num11z4"/>
    <w:rsid w:val="005E09AC"/>
  </w:style>
  <w:style w:type="character" w:customStyle="1" w:styleId="WW8Num11z5">
    <w:name w:val="WW8Num11z5"/>
    <w:rsid w:val="005E09AC"/>
  </w:style>
  <w:style w:type="character" w:customStyle="1" w:styleId="WW8Num11z6">
    <w:name w:val="WW8Num11z6"/>
    <w:rsid w:val="005E09AC"/>
  </w:style>
  <w:style w:type="character" w:customStyle="1" w:styleId="WW8Num11z7">
    <w:name w:val="WW8Num11z7"/>
    <w:rsid w:val="005E09AC"/>
  </w:style>
  <w:style w:type="character" w:customStyle="1" w:styleId="WW8Num11z8">
    <w:name w:val="WW8Num11z8"/>
    <w:rsid w:val="005E09AC"/>
  </w:style>
  <w:style w:type="character" w:customStyle="1" w:styleId="WW8Num12z0">
    <w:name w:val="WW8Num12z0"/>
    <w:rsid w:val="005E09AC"/>
  </w:style>
  <w:style w:type="character" w:customStyle="1" w:styleId="WW8Num12z1">
    <w:name w:val="WW8Num12z1"/>
    <w:rsid w:val="005E09AC"/>
  </w:style>
  <w:style w:type="character" w:customStyle="1" w:styleId="WW8Num12z2">
    <w:name w:val="WW8Num12z2"/>
    <w:rsid w:val="005E09AC"/>
  </w:style>
  <w:style w:type="character" w:customStyle="1" w:styleId="WW8Num12z3">
    <w:name w:val="WW8Num12z3"/>
    <w:rsid w:val="005E09AC"/>
  </w:style>
  <w:style w:type="character" w:customStyle="1" w:styleId="WW8Num12z4">
    <w:name w:val="WW8Num12z4"/>
    <w:rsid w:val="005E09AC"/>
  </w:style>
  <w:style w:type="character" w:customStyle="1" w:styleId="WW8Num12z5">
    <w:name w:val="WW8Num12z5"/>
    <w:rsid w:val="005E09AC"/>
  </w:style>
  <w:style w:type="character" w:customStyle="1" w:styleId="WW8Num12z6">
    <w:name w:val="WW8Num12z6"/>
    <w:rsid w:val="005E09AC"/>
  </w:style>
  <w:style w:type="character" w:customStyle="1" w:styleId="WW8Num12z7">
    <w:name w:val="WW8Num12z7"/>
    <w:rsid w:val="005E09AC"/>
  </w:style>
  <w:style w:type="character" w:customStyle="1" w:styleId="WW8Num12z8">
    <w:name w:val="WW8Num12z8"/>
    <w:rsid w:val="005E09AC"/>
  </w:style>
  <w:style w:type="character" w:customStyle="1" w:styleId="WW8Num13z0">
    <w:name w:val="WW8Num13z0"/>
    <w:rsid w:val="005E09AC"/>
  </w:style>
  <w:style w:type="character" w:customStyle="1" w:styleId="WW8Num13z2">
    <w:name w:val="WW8Num13z2"/>
    <w:rsid w:val="005E09AC"/>
  </w:style>
  <w:style w:type="character" w:customStyle="1" w:styleId="WW8Num13z3">
    <w:name w:val="WW8Num13z3"/>
    <w:rsid w:val="005E09AC"/>
  </w:style>
  <w:style w:type="character" w:customStyle="1" w:styleId="WW8Num13z4">
    <w:name w:val="WW8Num13z4"/>
    <w:rsid w:val="005E09AC"/>
  </w:style>
  <w:style w:type="character" w:customStyle="1" w:styleId="WW8Num13z5">
    <w:name w:val="WW8Num13z5"/>
    <w:rsid w:val="005E09AC"/>
  </w:style>
  <w:style w:type="character" w:customStyle="1" w:styleId="WW8Num13z6">
    <w:name w:val="WW8Num13z6"/>
    <w:rsid w:val="005E09AC"/>
  </w:style>
  <w:style w:type="character" w:customStyle="1" w:styleId="WW8Num13z7">
    <w:name w:val="WW8Num13z7"/>
    <w:rsid w:val="005E09AC"/>
  </w:style>
  <w:style w:type="character" w:customStyle="1" w:styleId="WW8Num13z8">
    <w:name w:val="WW8Num13z8"/>
    <w:rsid w:val="005E09AC"/>
  </w:style>
  <w:style w:type="character" w:customStyle="1" w:styleId="WW8Num14z0">
    <w:name w:val="WW8Num14z0"/>
    <w:rsid w:val="005E09AC"/>
  </w:style>
  <w:style w:type="character" w:customStyle="1" w:styleId="WW8Num14z2">
    <w:name w:val="WW8Num14z2"/>
    <w:rsid w:val="005E09AC"/>
  </w:style>
  <w:style w:type="character" w:customStyle="1" w:styleId="WW8Num14z3">
    <w:name w:val="WW8Num14z3"/>
    <w:rsid w:val="005E09AC"/>
  </w:style>
  <w:style w:type="character" w:customStyle="1" w:styleId="WW8Num14z4">
    <w:name w:val="WW8Num14z4"/>
    <w:rsid w:val="005E09AC"/>
  </w:style>
  <w:style w:type="character" w:customStyle="1" w:styleId="WW8Num14z5">
    <w:name w:val="WW8Num14z5"/>
    <w:rsid w:val="005E09AC"/>
  </w:style>
  <w:style w:type="character" w:customStyle="1" w:styleId="WW8Num14z6">
    <w:name w:val="WW8Num14z6"/>
    <w:rsid w:val="005E09AC"/>
  </w:style>
  <w:style w:type="character" w:customStyle="1" w:styleId="WW8Num14z7">
    <w:name w:val="WW8Num14z7"/>
    <w:rsid w:val="005E09AC"/>
  </w:style>
  <w:style w:type="character" w:customStyle="1" w:styleId="WW8Num14z8">
    <w:name w:val="WW8Num14z8"/>
    <w:rsid w:val="005E09AC"/>
  </w:style>
  <w:style w:type="character" w:customStyle="1" w:styleId="WW8Num15z0">
    <w:name w:val="WW8Num15z0"/>
    <w:rsid w:val="005E09AC"/>
  </w:style>
  <w:style w:type="character" w:customStyle="1" w:styleId="WW8Num15z1">
    <w:name w:val="WW8Num15z1"/>
    <w:rsid w:val="005E09AC"/>
  </w:style>
  <w:style w:type="character" w:customStyle="1" w:styleId="WW8Num15z2">
    <w:name w:val="WW8Num15z2"/>
    <w:rsid w:val="005E09AC"/>
  </w:style>
  <w:style w:type="character" w:customStyle="1" w:styleId="WW8Num15z3">
    <w:name w:val="WW8Num15z3"/>
    <w:rsid w:val="005E09AC"/>
  </w:style>
  <w:style w:type="character" w:customStyle="1" w:styleId="WW8Num15z4">
    <w:name w:val="WW8Num15z4"/>
    <w:rsid w:val="005E09AC"/>
  </w:style>
  <w:style w:type="character" w:customStyle="1" w:styleId="WW8Num15z5">
    <w:name w:val="WW8Num15z5"/>
    <w:rsid w:val="005E09AC"/>
  </w:style>
  <w:style w:type="character" w:customStyle="1" w:styleId="WW8Num15z6">
    <w:name w:val="WW8Num15z6"/>
    <w:rsid w:val="005E09AC"/>
  </w:style>
  <w:style w:type="character" w:customStyle="1" w:styleId="WW8Num15z7">
    <w:name w:val="WW8Num15z7"/>
    <w:rsid w:val="005E09AC"/>
  </w:style>
  <w:style w:type="character" w:customStyle="1" w:styleId="WW8Num15z8">
    <w:name w:val="WW8Num15z8"/>
    <w:rsid w:val="005E09AC"/>
  </w:style>
  <w:style w:type="character" w:customStyle="1" w:styleId="WW8Num16z0">
    <w:name w:val="WW8Num16z0"/>
    <w:rsid w:val="005E09AC"/>
  </w:style>
  <w:style w:type="character" w:customStyle="1" w:styleId="WW8Num16z2">
    <w:name w:val="WW8Num16z2"/>
    <w:rsid w:val="005E09AC"/>
  </w:style>
  <w:style w:type="character" w:customStyle="1" w:styleId="WW8Num16z3">
    <w:name w:val="WW8Num16z3"/>
    <w:rsid w:val="005E09AC"/>
  </w:style>
  <w:style w:type="character" w:customStyle="1" w:styleId="WW8Num16z4">
    <w:name w:val="WW8Num16z4"/>
    <w:rsid w:val="005E09AC"/>
  </w:style>
  <w:style w:type="character" w:customStyle="1" w:styleId="WW8Num16z5">
    <w:name w:val="WW8Num16z5"/>
    <w:rsid w:val="005E09AC"/>
  </w:style>
  <w:style w:type="character" w:customStyle="1" w:styleId="WW8Num16z6">
    <w:name w:val="WW8Num16z6"/>
    <w:rsid w:val="005E09AC"/>
  </w:style>
  <w:style w:type="character" w:customStyle="1" w:styleId="WW8Num16z7">
    <w:name w:val="WW8Num16z7"/>
    <w:rsid w:val="005E09AC"/>
  </w:style>
  <w:style w:type="character" w:customStyle="1" w:styleId="WW8Num16z8">
    <w:name w:val="WW8Num16z8"/>
    <w:rsid w:val="005E09AC"/>
  </w:style>
  <w:style w:type="character" w:customStyle="1" w:styleId="WW8Num17z0">
    <w:name w:val="WW8Num17z0"/>
    <w:rsid w:val="005E09AC"/>
  </w:style>
  <w:style w:type="character" w:customStyle="1" w:styleId="WW8Num17z1">
    <w:name w:val="WW8Num17z1"/>
    <w:rsid w:val="005E09AC"/>
  </w:style>
  <w:style w:type="character" w:customStyle="1" w:styleId="WW8Num17z2">
    <w:name w:val="WW8Num17z2"/>
    <w:rsid w:val="005E09AC"/>
  </w:style>
  <w:style w:type="character" w:customStyle="1" w:styleId="WW8Num17z3">
    <w:name w:val="WW8Num17z3"/>
    <w:rsid w:val="005E09AC"/>
  </w:style>
  <w:style w:type="character" w:customStyle="1" w:styleId="WW8Num17z4">
    <w:name w:val="WW8Num17z4"/>
    <w:rsid w:val="005E09AC"/>
  </w:style>
  <w:style w:type="character" w:customStyle="1" w:styleId="WW8Num17z5">
    <w:name w:val="WW8Num17z5"/>
    <w:rsid w:val="005E09AC"/>
  </w:style>
  <w:style w:type="character" w:customStyle="1" w:styleId="WW8Num17z6">
    <w:name w:val="WW8Num17z6"/>
    <w:rsid w:val="005E09AC"/>
  </w:style>
  <w:style w:type="character" w:customStyle="1" w:styleId="WW8Num17z7">
    <w:name w:val="WW8Num17z7"/>
    <w:rsid w:val="005E09AC"/>
  </w:style>
  <w:style w:type="character" w:customStyle="1" w:styleId="WW8Num17z8">
    <w:name w:val="WW8Num17z8"/>
    <w:rsid w:val="005E09AC"/>
  </w:style>
  <w:style w:type="character" w:customStyle="1" w:styleId="WW8Num18z0">
    <w:name w:val="WW8Num18z0"/>
    <w:rsid w:val="005E09AC"/>
  </w:style>
  <w:style w:type="character" w:customStyle="1" w:styleId="WW8Num18z1">
    <w:name w:val="WW8Num18z1"/>
    <w:rsid w:val="005E09AC"/>
  </w:style>
  <w:style w:type="character" w:customStyle="1" w:styleId="WW8Num18z2">
    <w:name w:val="WW8Num18z2"/>
    <w:rsid w:val="005E09AC"/>
  </w:style>
  <w:style w:type="character" w:customStyle="1" w:styleId="WW8Num18z3">
    <w:name w:val="WW8Num18z3"/>
    <w:rsid w:val="005E09AC"/>
  </w:style>
  <w:style w:type="character" w:customStyle="1" w:styleId="WW8Num18z4">
    <w:name w:val="WW8Num18z4"/>
    <w:rsid w:val="005E09AC"/>
  </w:style>
  <w:style w:type="character" w:customStyle="1" w:styleId="WW8Num18z5">
    <w:name w:val="WW8Num18z5"/>
    <w:rsid w:val="005E09AC"/>
  </w:style>
  <w:style w:type="character" w:customStyle="1" w:styleId="WW8Num18z6">
    <w:name w:val="WW8Num18z6"/>
    <w:rsid w:val="005E09AC"/>
  </w:style>
  <w:style w:type="character" w:customStyle="1" w:styleId="WW8Num18z7">
    <w:name w:val="WW8Num18z7"/>
    <w:rsid w:val="005E09AC"/>
  </w:style>
  <w:style w:type="character" w:customStyle="1" w:styleId="WW8Num18z8">
    <w:name w:val="WW8Num18z8"/>
    <w:rsid w:val="005E09AC"/>
  </w:style>
  <w:style w:type="character" w:customStyle="1" w:styleId="WW8Num19z0">
    <w:name w:val="WW8Num19z0"/>
    <w:rsid w:val="005E09AC"/>
  </w:style>
  <w:style w:type="character" w:customStyle="1" w:styleId="WW8Num19z1">
    <w:name w:val="WW8Num19z1"/>
    <w:rsid w:val="005E09AC"/>
  </w:style>
  <w:style w:type="character" w:customStyle="1" w:styleId="WW8Num19z2">
    <w:name w:val="WW8Num19z2"/>
    <w:rsid w:val="005E09AC"/>
  </w:style>
  <w:style w:type="character" w:customStyle="1" w:styleId="WW8Num19z3">
    <w:name w:val="WW8Num19z3"/>
    <w:rsid w:val="005E09AC"/>
  </w:style>
  <w:style w:type="character" w:customStyle="1" w:styleId="WW8Num19z4">
    <w:name w:val="WW8Num19z4"/>
    <w:rsid w:val="005E09AC"/>
  </w:style>
  <w:style w:type="character" w:customStyle="1" w:styleId="WW8Num19z5">
    <w:name w:val="WW8Num19z5"/>
    <w:rsid w:val="005E09AC"/>
  </w:style>
  <w:style w:type="character" w:customStyle="1" w:styleId="WW8Num19z6">
    <w:name w:val="WW8Num19z6"/>
    <w:rsid w:val="005E09AC"/>
  </w:style>
  <w:style w:type="character" w:customStyle="1" w:styleId="WW8Num19z7">
    <w:name w:val="WW8Num19z7"/>
    <w:rsid w:val="005E09AC"/>
  </w:style>
  <w:style w:type="character" w:customStyle="1" w:styleId="WW8Num19z8">
    <w:name w:val="WW8Num19z8"/>
    <w:rsid w:val="005E09AC"/>
  </w:style>
  <w:style w:type="character" w:customStyle="1" w:styleId="WW8Num20z0">
    <w:name w:val="WW8Num20z0"/>
    <w:rsid w:val="005E09AC"/>
  </w:style>
  <w:style w:type="character" w:customStyle="1" w:styleId="WW8Num20z1">
    <w:name w:val="WW8Num20z1"/>
    <w:rsid w:val="005E09AC"/>
  </w:style>
  <w:style w:type="character" w:customStyle="1" w:styleId="WW8Num20z2">
    <w:name w:val="WW8Num20z2"/>
    <w:rsid w:val="005E09AC"/>
  </w:style>
  <w:style w:type="character" w:customStyle="1" w:styleId="WW8Num20z3">
    <w:name w:val="WW8Num20z3"/>
    <w:rsid w:val="005E09AC"/>
  </w:style>
  <w:style w:type="character" w:customStyle="1" w:styleId="WW8Num20z4">
    <w:name w:val="WW8Num20z4"/>
    <w:rsid w:val="005E09AC"/>
  </w:style>
  <w:style w:type="character" w:customStyle="1" w:styleId="WW8Num20z5">
    <w:name w:val="WW8Num20z5"/>
    <w:rsid w:val="005E09AC"/>
  </w:style>
  <w:style w:type="character" w:customStyle="1" w:styleId="WW8Num20z6">
    <w:name w:val="WW8Num20z6"/>
    <w:rsid w:val="005E09AC"/>
  </w:style>
  <w:style w:type="character" w:customStyle="1" w:styleId="WW8Num20z7">
    <w:name w:val="WW8Num20z7"/>
    <w:rsid w:val="005E09AC"/>
  </w:style>
  <w:style w:type="character" w:customStyle="1" w:styleId="WW8Num20z8">
    <w:name w:val="WW8Num20z8"/>
    <w:rsid w:val="005E09AC"/>
  </w:style>
  <w:style w:type="character" w:customStyle="1" w:styleId="WW8Num21z0">
    <w:name w:val="WW8Num21z0"/>
    <w:rsid w:val="005E09AC"/>
  </w:style>
  <w:style w:type="character" w:customStyle="1" w:styleId="WW8Num21z2">
    <w:name w:val="WW8Num21z2"/>
    <w:rsid w:val="005E09AC"/>
  </w:style>
  <w:style w:type="character" w:customStyle="1" w:styleId="WW8Num21z3">
    <w:name w:val="WW8Num21z3"/>
    <w:rsid w:val="005E09AC"/>
  </w:style>
  <w:style w:type="character" w:customStyle="1" w:styleId="WW8Num21z4">
    <w:name w:val="WW8Num21z4"/>
    <w:rsid w:val="005E09AC"/>
  </w:style>
  <w:style w:type="character" w:customStyle="1" w:styleId="WW8Num21z5">
    <w:name w:val="WW8Num21z5"/>
    <w:rsid w:val="005E09AC"/>
  </w:style>
  <w:style w:type="character" w:customStyle="1" w:styleId="WW8Num21z6">
    <w:name w:val="WW8Num21z6"/>
    <w:rsid w:val="005E09AC"/>
  </w:style>
  <w:style w:type="character" w:customStyle="1" w:styleId="WW8Num21z7">
    <w:name w:val="WW8Num21z7"/>
    <w:rsid w:val="005E09AC"/>
  </w:style>
  <w:style w:type="character" w:customStyle="1" w:styleId="WW8Num21z8">
    <w:name w:val="WW8Num21z8"/>
    <w:rsid w:val="005E09AC"/>
  </w:style>
  <w:style w:type="character" w:customStyle="1" w:styleId="WW8Num22z0">
    <w:name w:val="WW8Num22z0"/>
    <w:rsid w:val="005E09AC"/>
  </w:style>
  <w:style w:type="character" w:customStyle="1" w:styleId="WW8Num22z1">
    <w:name w:val="WW8Num22z1"/>
    <w:rsid w:val="005E09AC"/>
  </w:style>
  <w:style w:type="character" w:customStyle="1" w:styleId="WW8Num22z2">
    <w:name w:val="WW8Num22z2"/>
    <w:rsid w:val="005E09AC"/>
  </w:style>
  <w:style w:type="character" w:customStyle="1" w:styleId="WW8Num22z3">
    <w:name w:val="WW8Num22z3"/>
    <w:rsid w:val="005E09AC"/>
  </w:style>
  <w:style w:type="character" w:customStyle="1" w:styleId="WW8Num22z4">
    <w:name w:val="WW8Num22z4"/>
    <w:rsid w:val="005E09AC"/>
  </w:style>
  <w:style w:type="character" w:customStyle="1" w:styleId="WW8Num22z5">
    <w:name w:val="WW8Num22z5"/>
    <w:rsid w:val="005E09AC"/>
  </w:style>
  <w:style w:type="character" w:customStyle="1" w:styleId="WW8Num22z6">
    <w:name w:val="WW8Num22z6"/>
    <w:rsid w:val="005E09AC"/>
  </w:style>
  <w:style w:type="character" w:customStyle="1" w:styleId="WW8Num22z7">
    <w:name w:val="WW8Num22z7"/>
    <w:rsid w:val="005E09AC"/>
  </w:style>
  <w:style w:type="character" w:customStyle="1" w:styleId="WW8Num22z8">
    <w:name w:val="WW8Num22z8"/>
    <w:rsid w:val="005E09AC"/>
  </w:style>
  <w:style w:type="character" w:customStyle="1" w:styleId="WW8Num23z0">
    <w:name w:val="WW8Num23z0"/>
    <w:rsid w:val="005E09AC"/>
  </w:style>
  <w:style w:type="character" w:customStyle="1" w:styleId="WW8Num23z2">
    <w:name w:val="WW8Num23z2"/>
    <w:rsid w:val="005E09AC"/>
  </w:style>
  <w:style w:type="character" w:customStyle="1" w:styleId="WW8Num23z3">
    <w:name w:val="WW8Num23z3"/>
    <w:rsid w:val="005E09AC"/>
  </w:style>
  <w:style w:type="character" w:customStyle="1" w:styleId="WW8Num23z4">
    <w:name w:val="WW8Num23z4"/>
    <w:rsid w:val="005E09AC"/>
  </w:style>
  <w:style w:type="character" w:customStyle="1" w:styleId="WW8Num23z5">
    <w:name w:val="WW8Num23z5"/>
    <w:rsid w:val="005E09AC"/>
  </w:style>
  <w:style w:type="character" w:customStyle="1" w:styleId="WW8Num23z6">
    <w:name w:val="WW8Num23z6"/>
    <w:rsid w:val="005E09AC"/>
  </w:style>
  <w:style w:type="character" w:customStyle="1" w:styleId="WW8Num23z7">
    <w:name w:val="WW8Num23z7"/>
    <w:rsid w:val="005E09AC"/>
  </w:style>
  <w:style w:type="character" w:customStyle="1" w:styleId="WW8Num23z8">
    <w:name w:val="WW8Num23z8"/>
    <w:rsid w:val="005E09AC"/>
  </w:style>
  <w:style w:type="character" w:customStyle="1" w:styleId="WW8Num24z0">
    <w:name w:val="WW8Num24z0"/>
    <w:rsid w:val="005E09AC"/>
  </w:style>
  <w:style w:type="character" w:customStyle="1" w:styleId="WW8Num24z1">
    <w:name w:val="WW8Num24z1"/>
    <w:rsid w:val="005E09AC"/>
  </w:style>
  <w:style w:type="character" w:customStyle="1" w:styleId="WW8Num24z2">
    <w:name w:val="WW8Num24z2"/>
    <w:rsid w:val="005E09AC"/>
  </w:style>
  <w:style w:type="character" w:customStyle="1" w:styleId="WW8Num24z3">
    <w:name w:val="WW8Num24z3"/>
    <w:rsid w:val="005E09AC"/>
  </w:style>
  <w:style w:type="character" w:customStyle="1" w:styleId="WW8Num24z4">
    <w:name w:val="WW8Num24z4"/>
    <w:rsid w:val="005E09AC"/>
  </w:style>
  <w:style w:type="character" w:customStyle="1" w:styleId="WW8Num24z5">
    <w:name w:val="WW8Num24z5"/>
    <w:rsid w:val="005E09AC"/>
  </w:style>
  <w:style w:type="character" w:customStyle="1" w:styleId="WW8Num24z6">
    <w:name w:val="WW8Num24z6"/>
    <w:rsid w:val="005E09AC"/>
  </w:style>
  <w:style w:type="character" w:customStyle="1" w:styleId="WW8Num24z7">
    <w:name w:val="WW8Num24z7"/>
    <w:rsid w:val="005E09AC"/>
  </w:style>
  <w:style w:type="character" w:customStyle="1" w:styleId="WW8Num24z8">
    <w:name w:val="WW8Num24z8"/>
    <w:rsid w:val="005E09AC"/>
  </w:style>
  <w:style w:type="character" w:customStyle="1" w:styleId="WW8Num25z0">
    <w:name w:val="WW8Num25z0"/>
    <w:rsid w:val="005E09AC"/>
  </w:style>
  <w:style w:type="character" w:customStyle="1" w:styleId="WW8Num26z0">
    <w:name w:val="WW8Num26z0"/>
    <w:rsid w:val="005E09AC"/>
  </w:style>
  <w:style w:type="character" w:customStyle="1" w:styleId="WW8Num26z1">
    <w:name w:val="WW8Num26z1"/>
    <w:rsid w:val="005E09AC"/>
  </w:style>
  <w:style w:type="character" w:customStyle="1" w:styleId="WW8Num26z2">
    <w:name w:val="WW8Num26z2"/>
    <w:rsid w:val="005E09AC"/>
  </w:style>
  <w:style w:type="character" w:customStyle="1" w:styleId="WW8Num26z3">
    <w:name w:val="WW8Num26z3"/>
    <w:rsid w:val="005E09AC"/>
  </w:style>
  <w:style w:type="character" w:customStyle="1" w:styleId="WW8Num26z4">
    <w:name w:val="WW8Num26z4"/>
    <w:rsid w:val="005E09AC"/>
  </w:style>
  <w:style w:type="character" w:customStyle="1" w:styleId="WW8Num26z5">
    <w:name w:val="WW8Num26z5"/>
    <w:rsid w:val="005E09AC"/>
  </w:style>
  <w:style w:type="character" w:customStyle="1" w:styleId="WW8Num26z6">
    <w:name w:val="WW8Num26z6"/>
    <w:rsid w:val="005E09AC"/>
  </w:style>
  <w:style w:type="character" w:customStyle="1" w:styleId="WW8Num26z7">
    <w:name w:val="WW8Num26z7"/>
    <w:rsid w:val="005E09AC"/>
  </w:style>
  <w:style w:type="character" w:customStyle="1" w:styleId="WW8Num26z8">
    <w:name w:val="WW8Num26z8"/>
    <w:rsid w:val="005E09AC"/>
  </w:style>
  <w:style w:type="character" w:customStyle="1" w:styleId="12">
    <w:name w:val="Основной шрифт абзаца1"/>
    <w:rsid w:val="005E09AC"/>
  </w:style>
  <w:style w:type="character" w:styleId="af">
    <w:name w:val="Hyperlink"/>
    <w:uiPriority w:val="99"/>
    <w:rsid w:val="005E09AC"/>
    <w:rPr>
      <w:color w:val="0000FF"/>
      <w:u w:val="single"/>
    </w:rPr>
  </w:style>
  <w:style w:type="character" w:styleId="af0">
    <w:name w:val="FollowedHyperlink"/>
    <w:uiPriority w:val="99"/>
    <w:rsid w:val="005E09AC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5E09AC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5E09AC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5E09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5E09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5E09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5E09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5E09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5E09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5E09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5E09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5E09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5E09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5E09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5E09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5E09AC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5E09AC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5E09AC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5E09AC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5E09AC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5E09AC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5E09AC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5E09AC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5E09AC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5E09AC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5E09AC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5E09AC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5E09A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5E09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5E09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5E09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5E09AC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5E09A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5E09AC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5E09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5E09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5E09AC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5E09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5E09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5E09AC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5E09AC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5E09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5E09AC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5E09A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5E09A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5E09AC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5E09AC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5E09AC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5E09AC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5E09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5E09AC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5E09AC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5E09AC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5E09A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5E09AC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5E09AC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5E09AC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5E09AC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5E09AC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5E09AC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5E09AC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5E09AC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5E09AC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5E09AC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5E09AC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5E09AC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5E09AC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5E09AC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5E09AC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5E09AC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5E09AC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5E09AC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5E09AC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5E09AC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5E09AC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5E09AC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5E09AC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5E09AC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5E09AC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5E09AC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5E09AC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5E09AC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5E09AC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5E09AC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5E09AC"/>
  </w:style>
  <w:style w:type="numbering" w:customStyle="1" w:styleId="25">
    <w:name w:val="Нет списка2"/>
    <w:next w:val="a2"/>
    <w:uiPriority w:val="99"/>
    <w:semiHidden/>
    <w:unhideWhenUsed/>
    <w:rsid w:val="005E09AC"/>
  </w:style>
  <w:style w:type="paragraph" w:customStyle="1" w:styleId="xl136">
    <w:name w:val="xl136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5E0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5E0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5E0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5E09AC"/>
  </w:style>
  <w:style w:type="numbering" w:customStyle="1" w:styleId="42">
    <w:name w:val="Нет списка4"/>
    <w:next w:val="a2"/>
    <w:uiPriority w:val="99"/>
    <w:semiHidden/>
    <w:unhideWhenUsed/>
    <w:rsid w:val="005E09AC"/>
  </w:style>
  <w:style w:type="numbering" w:customStyle="1" w:styleId="52">
    <w:name w:val="Нет списка5"/>
    <w:next w:val="a2"/>
    <w:uiPriority w:val="99"/>
    <w:semiHidden/>
    <w:unhideWhenUsed/>
    <w:rsid w:val="005E09AC"/>
  </w:style>
  <w:style w:type="paragraph" w:customStyle="1" w:styleId="xl142">
    <w:name w:val="xl142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5E09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5E09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5E09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5E09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5E09AC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5E09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5E09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5E0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5E09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5E09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5E09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5E09AC"/>
  </w:style>
  <w:style w:type="paragraph" w:customStyle="1" w:styleId="xl191">
    <w:name w:val="xl191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5E09AC"/>
  </w:style>
  <w:style w:type="paragraph" w:customStyle="1" w:styleId="xl192">
    <w:name w:val="xl192"/>
    <w:basedOn w:val="a"/>
    <w:rsid w:val="005E09A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5E0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5E09AC"/>
    <w:rPr>
      <w:b/>
      <w:bCs/>
    </w:rPr>
  </w:style>
  <w:style w:type="character" w:styleId="af9">
    <w:name w:val="Intense Emphasis"/>
    <w:uiPriority w:val="21"/>
    <w:qFormat/>
    <w:rsid w:val="005E09AC"/>
    <w:rPr>
      <w:i/>
      <w:iCs/>
      <w:color w:val="5B9BD5"/>
    </w:rPr>
  </w:style>
  <w:style w:type="character" w:styleId="afa">
    <w:name w:val="Subtle Emphasis"/>
    <w:uiPriority w:val="19"/>
    <w:qFormat/>
    <w:rsid w:val="005E09AC"/>
    <w:rPr>
      <w:i/>
      <w:iCs/>
      <w:color w:val="404040"/>
    </w:rPr>
  </w:style>
  <w:style w:type="character" w:styleId="afb">
    <w:name w:val="Subtle Reference"/>
    <w:uiPriority w:val="31"/>
    <w:qFormat/>
    <w:rsid w:val="005E09AC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5E09AC"/>
  </w:style>
  <w:style w:type="paragraph" w:styleId="afc">
    <w:name w:val="Body Text First Indent"/>
    <w:basedOn w:val="ac"/>
    <w:link w:val="afd"/>
    <w:uiPriority w:val="99"/>
    <w:semiHidden/>
    <w:unhideWhenUsed/>
    <w:rsid w:val="005E09AC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5E09AC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9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09AC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E09AC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9AC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E09AC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5E09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5E09AC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5E09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E09A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5E09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E09A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09A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5E09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5E09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5E09AC"/>
  </w:style>
  <w:style w:type="paragraph" w:styleId="ab">
    <w:name w:val="Normal (Web)"/>
    <w:basedOn w:val="a"/>
    <w:uiPriority w:val="99"/>
    <w:rsid w:val="005E09AC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5E09AC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5E09A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5E0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5E0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5E09AC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5E09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5E09AC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5E09AC"/>
    <w:rPr>
      <w:rFonts w:ascii="Arial" w:hAnsi="Arial" w:cs="Arial" w:hint="default"/>
      <w:sz w:val="24"/>
    </w:rPr>
  </w:style>
  <w:style w:type="character" w:customStyle="1" w:styleId="WW8Num2z0">
    <w:name w:val="WW8Num2z0"/>
    <w:rsid w:val="005E09AC"/>
  </w:style>
  <w:style w:type="character" w:customStyle="1" w:styleId="WW8Num2z1">
    <w:name w:val="WW8Num2z1"/>
    <w:rsid w:val="005E09AC"/>
  </w:style>
  <w:style w:type="character" w:customStyle="1" w:styleId="WW8Num2z2">
    <w:name w:val="WW8Num2z2"/>
    <w:rsid w:val="005E09AC"/>
  </w:style>
  <w:style w:type="character" w:customStyle="1" w:styleId="WW8Num2z3">
    <w:name w:val="WW8Num2z3"/>
    <w:rsid w:val="005E09AC"/>
  </w:style>
  <w:style w:type="character" w:customStyle="1" w:styleId="WW8Num2z4">
    <w:name w:val="WW8Num2z4"/>
    <w:rsid w:val="005E09AC"/>
  </w:style>
  <w:style w:type="character" w:customStyle="1" w:styleId="WW8Num2z5">
    <w:name w:val="WW8Num2z5"/>
    <w:rsid w:val="005E09AC"/>
  </w:style>
  <w:style w:type="character" w:customStyle="1" w:styleId="WW8Num2z6">
    <w:name w:val="WW8Num2z6"/>
    <w:rsid w:val="005E09AC"/>
  </w:style>
  <w:style w:type="character" w:customStyle="1" w:styleId="WW8Num2z7">
    <w:name w:val="WW8Num2z7"/>
    <w:rsid w:val="005E09AC"/>
  </w:style>
  <w:style w:type="character" w:customStyle="1" w:styleId="WW8Num2z8">
    <w:name w:val="WW8Num2z8"/>
    <w:rsid w:val="005E09AC"/>
  </w:style>
  <w:style w:type="character" w:customStyle="1" w:styleId="WW8Num3z0">
    <w:name w:val="WW8Num3z0"/>
    <w:rsid w:val="005E09AC"/>
    <w:rPr>
      <w:rFonts w:hint="default"/>
    </w:rPr>
  </w:style>
  <w:style w:type="character" w:customStyle="1" w:styleId="WW8Num4z0">
    <w:name w:val="WW8Num4z0"/>
    <w:rsid w:val="005E09AC"/>
    <w:rPr>
      <w:rFonts w:hint="default"/>
      <w:sz w:val="24"/>
    </w:rPr>
  </w:style>
  <w:style w:type="character" w:customStyle="1" w:styleId="WW8Num4z1">
    <w:name w:val="WW8Num4z1"/>
    <w:rsid w:val="005E09AC"/>
  </w:style>
  <w:style w:type="character" w:customStyle="1" w:styleId="WW8Num4z2">
    <w:name w:val="WW8Num4z2"/>
    <w:rsid w:val="005E09AC"/>
  </w:style>
  <w:style w:type="character" w:customStyle="1" w:styleId="WW8Num4z3">
    <w:name w:val="WW8Num4z3"/>
    <w:rsid w:val="005E09AC"/>
  </w:style>
  <w:style w:type="character" w:customStyle="1" w:styleId="WW8Num4z4">
    <w:name w:val="WW8Num4z4"/>
    <w:rsid w:val="005E09AC"/>
  </w:style>
  <w:style w:type="character" w:customStyle="1" w:styleId="WW8Num4z5">
    <w:name w:val="WW8Num4z5"/>
    <w:rsid w:val="005E09AC"/>
  </w:style>
  <w:style w:type="character" w:customStyle="1" w:styleId="WW8Num4z6">
    <w:name w:val="WW8Num4z6"/>
    <w:rsid w:val="005E09AC"/>
  </w:style>
  <w:style w:type="character" w:customStyle="1" w:styleId="WW8Num4z7">
    <w:name w:val="WW8Num4z7"/>
    <w:rsid w:val="005E09AC"/>
  </w:style>
  <w:style w:type="character" w:customStyle="1" w:styleId="WW8Num4z8">
    <w:name w:val="WW8Num4z8"/>
    <w:rsid w:val="005E09AC"/>
  </w:style>
  <w:style w:type="character" w:customStyle="1" w:styleId="WW8Num5z0">
    <w:name w:val="WW8Num5z0"/>
    <w:rsid w:val="005E09AC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5E09AC"/>
    <w:rPr>
      <w:rFonts w:hint="default"/>
    </w:rPr>
  </w:style>
  <w:style w:type="character" w:customStyle="1" w:styleId="6">
    <w:name w:val="Основной шрифт абзаца6"/>
    <w:rsid w:val="005E09AC"/>
  </w:style>
  <w:style w:type="character" w:customStyle="1" w:styleId="WW8Num1z2">
    <w:name w:val="WW8Num1z2"/>
    <w:rsid w:val="005E09AC"/>
  </w:style>
  <w:style w:type="character" w:customStyle="1" w:styleId="WW8Num1z3">
    <w:name w:val="WW8Num1z3"/>
    <w:rsid w:val="005E09AC"/>
  </w:style>
  <w:style w:type="character" w:customStyle="1" w:styleId="WW8Num1z4">
    <w:name w:val="WW8Num1z4"/>
    <w:rsid w:val="005E09AC"/>
  </w:style>
  <w:style w:type="character" w:customStyle="1" w:styleId="WW8Num1z5">
    <w:name w:val="WW8Num1z5"/>
    <w:rsid w:val="005E09AC"/>
  </w:style>
  <w:style w:type="character" w:customStyle="1" w:styleId="WW8Num1z6">
    <w:name w:val="WW8Num1z6"/>
    <w:rsid w:val="005E09AC"/>
  </w:style>
  <w:style w:type="character" w:customStyle="1" w:styleId="WW8Num1z7">
    <w:name w:val="WW8Num1z7"/>
    <w:rsid w:val="005E09AC"/>
  </w:style>
  <w:style w:type="character" w:customStyle="1" w:styleId="WW8Num1z8">
    <w:name w:val="WW8Num1z8"/>
    <w:rsid w:val="005E09AC"/>
  </w:style>
  <w:style w:type="character" w:customStyle="1" w:styleId="5">
    <w:name w:val="Основной шрифт абзаца5"/>
    <w:rsid w:val="005E09AC"/>
  </w:style>
  <w:style w:type="character" w:customStyle="1" w:styleId="4">
    <w:name w:val="Основной шрифт абзаца4"/>
    <w:rsid w:val="005E09AC"/>
  </w:style>
  <w:style w:type="character" w:customStyle="1" w:styleId="3">
    <w:name w:val="Основной шрифт абзаца3"/>
    <w:rsid w:val="005E09AC"/>
  </w:style>
  <w:style w:type="character" w:customStyle="1" w:styleId="22">
    <w:name w:val="Основной шрифт абзаца2"/>
    <w:rsid w:val="005E09AC"/>
  </w:style>
  <w:style w:type="character" w:customStyle="1" w:styleId="WW8Num5z1">
    <w:name w:val="WW8Num5z1"/>
    <w:rsid w:val="005E09AC"/>
  </w:style>
  <w:style w:type="character" w:customStyle="1" w:styleId="WW8Num5z2">
    <w:name w:val="WW8Num5z2"/>
    <w:rsid w:val="005E09AC"/>
  </w:style>
  <w:style w:type="character" w:customStyle="1" w:styleId="WW8Num5z3">
    <w:name w:val="WW8Num5z3"/>
    <w:rsid w:val="005E09AC"/>
  </w:style>
  <w:style w:type="character" w:customStyle="1" w:styleId="WW8Num5z4">
    <w:name w:val="WW8Num5z4"/>
    <w:rsid w:val="005E09AC"/>
  </w:style>
  <w:style w:type="character" w:customStyle="1" w:styleId="WW8Num5z5">
    <w:name w:val="WW8Num5z5"/>
    <w:rsid w:val="005E09AC"/>
  </w:style>
  <w:style w:type="character" w:customStyle="1" w:styleId="WW8Num5z6">
    <w:name w:val="WW8Num5z6"/>
    <w:rsid w:val="005E09AC"/>
  </w:style>
  <w:style w:type="character" w:customStyle="1" w:styleId="WW8Num5z7">
    <w:name w:val="WW8Num5z7"/>
    <w:rsid w:val="005E09AC"/>
  </w:style>
  <w:style w:type="character" w:customStyle="1" w:styleId="WW8Num5z8">
    <w:name w:val="WW8Num5z8"/>
    <w:rsid w:val="005E09AC"/>
  </w:style>
  <w:style w:type="character" w:customStyle="1" w:styleId="WW8Num7z0">
    <w:name w:val="WW8Num7z0"/>
    <w:rsid w:val="005E09AC"/>
  </w:style>
  <w:style w:type="character" w:customStyle="1" w:styleId="WW8Num7z1">
    <w:name w:val="WW8Num7z1"/>
    <w:rsid w:val="005E09AC"/>
  </w:style>
  <w:style w:type="character" w:customStyle="1" w:styleId="WW8Num7z2">
    <w:name w:val="WW8Num7z2"/>
    <w:rsid w:val="005E09AC"/>
  </w:style>
  <w:style w:type="character" w:customStyle="1" w:styleId="WW8Num7z3">
    <w:name w:val="WW8Num7z3"/>
    <w:rsid w:val="005E09AC"/>
  </w:style>
  <w:style w:type="character" w:customStyle="1" w:styleId="WW8Num7z4">
    <w:name w:val="WW8Num7z4"/>
    <w:rsid w:val="005E09AC"/>
  </w:style>
  <w:style w:type="character" w:customStyle="1" w:styleId="WW8Num7z5">
    <w:name w:val="WW8Num7z5"/>
    <w:rsid w:val="005E09AC"/>
  </w:style>
  <w:style w:type="character" w:customStyle="1" w:styleId="WW8Num7z6">
    <w:name w:val="WW8Num7z6"/>
    <w:rsid w:val="005E09AC"/>
  </w:style>
  <w:style w:type="character" w:customStyle="1" w:styleId="WW8Num7z7">
    <w:name w:val="WW8Num7z7"/>
    <w:rsid w:val="005E09AC"/>
  </w:style>
  <w:style w:type="character" w:customStyle="1" w:styleId="WW8Num7z8">
    <w:name w:val="WW8Num7z8"/>
    <w:rsid w:val="005E09AC"/>
  </w:style>
  <w:style w:type="character" w:customStyle="1" w:styleId="WW8Num8z0">
    <w:name w:val="WW8Num8z0"/>
    <w:rsid w:val="005E09AC"/>
  </w:style>
  <w:style w:type="character" w:customStyle="1" w:styleId="WW8Num8z1">
    <w:name w:val="WW8Num8z1"/>
    <w:rsid w:val="005E09AC"/>
  </w:style>
  <w:style w:type="character" w:customStyle="1" w:styleId="WW8Num8z2">
    <w:name w:val="WW8Num8z2"/>
    <w:rsid w:val="005E09AC"/>
  </w:style>
  <w:style w:type="character" w:customStyle="1" w:styleId="WW8Num8z3">
    <w:name w:val="WW8Num8z3"/>
    <w:rsid w:val="005E09AC"/>
  </w:style>
  <w:style w:type="character" w:customStyle="1" w:styleId="WW8Num8z4">
    <w:name w:val="WW8Num8z4"/>
    <w:rsid w:val="005E09AC"/>
  </w:style>
  <w:style w:type="character" w:customStyle="1" w:styleId="WW8Num8z5">
    <w:name w:val="WW8Num8z5"/>
    <w:rsid w:val="005E09AC"/>
  </w:style>
  <w:style w:type="character" w:customStyle="1" w:styleId="WW8Num8z6">
    <w:name w:val="WW8Num8z6"/>
    <w:rsid w:val="005E09AC"/>
  </w:style>
  <w:style w:type="character" w:customStyle="1" w:styleId="WW8Num8z7">
    <w:name w:val="WW8Num8z7"/>
    <w:rsid w:val="005E09AC"/>
  </w:style>
  <w:style w:type="character" w:customStyle="1" w:styleId="WW8Num8z8">
    <w:name w:val="WW8Num8z8"/>
    <w:rsid w:val="005E09AC"/>
  </w:style>
  <w:style w:type="character" w:customStyle="1" w:styleId="WW8Num9z0">
    <w:name w:val="WW8Num9z0"/>
    <w:rsid w:val="005E09AC"/>
  </w:style>
  <w:style w:type="character" w:customStyle="1" w:styleId="WW8Num9z1">
    <w:name w:val="WW8Num9z1"/>
    <w:rsid w:val="005E09AC"/>
  </w:style>
  <w:style w:type="character" w:customStyle="1" w:styleId="WW8Num9z2">
    <w:name w:val="WW8Num9z2"/>
    <w:rsid w:val="005E09AC"/>
  </w:style>
  <w:style w:type="character" w:customStyle="1" w:styleId="WW8Num9z3">
    <w:name w:val="WW8Num9z3"/>
    <w:rsid w:val="005E09AC"/>
  </w:style>
  <w:style w:type="character" w:customStyle="1" w:styleId="WW8Num9z4">
    <w:name w:val="WW8Num9z4"/>
    <w:rsid w:val="005E09AC"/>
  </w:style>
  <w:style w:type="character" w:customStyle="1" w:styleId="WW8Num9z5">
    <w:name w:val="WW8Num9z5"/>
    <w:rsid w:val="005E09AC"/>
  </w:style>
  <w:style w:type="character" w:customStyle="1" w:styleId="WW8Num9z6">
    <w:name w:val="WW8Num9z6"/>
    <w:rsid w:val="005E09AC"/>
  </w:style>
  <w:style w:type="character" w:customStyle="1" w:styleId="WW8Num9z7">
    <w:name w:val="WW8Num9z7"/>
    <w:rsid w:val="005E09AC"/>
  </w:style>
  <w:style w:type="character" w:customStyle="1" w:styleId="WW8Num9z8">
    <w:name w:val="WW8Num9z8"/>
    <w:rsid w:val="005E09AC"/>
  </w:style>
  <w:style w:type="character" w:customStyle="1" w:styleId="WW8Num10z0">
    <w:name w:val="WW8Num10z0"/>
    <w:rsid w:val="005E09AC"/>
  </w:style>
  <w:style w:type="character" w:customStyle="1" w:styleId="WW8Num10z1">
    <w:name w:val="WW8Num10z1"/>
    <w:rsid w:val="005E09AC"/>
  </w:style>
  <w:style w:type="character" w:customStyle="1" w:styleId="WW8Num10z2">
    <w:name w:val="WW8Num10z2"/>
    <w:rsid w:val="005E09AC"/>
  </w:style>
  <w:style w:type="character" w:customStyle="1" w:styleId="WW8Num10z3">
    <w:name w:val="WW8Num10z3"/>
    <w:rsid w:val="005E09AC"/>
  </w:style>
  <w:style w:type="character" w:customStyle="1" w:styleId="WW8Num10z4">
    <w:name w:val="WW8Num10z4"/>
    <w:rsid w:val="005E09AC"/>
  </w:style>
  <w:style w:type="character" w:customStyle="1" w:styleId="WW8Num10z5">
    <w:name w:val="WW8Num10z5"/>
    <w:rsid w:val="005E09AC"/>
  </w:style>
  <w:style w:type="character" w:customStyle="1" w:styleId="WW8Num10z6">
    <w:name w:val="WW8Num10z6"/>
    <w:rsid w:val="005E09AC"/>
  </w:style>
  <w:style w:type="character" w:customStyle="1" w:styleId="WW8Num10z7">
    <w:name w:val="WW8Num10z7"/>
    <w:rsid w:val="005E09AC"/>
  </w:style>
  <w:style w:type="character" w:customStyle="1" w:styleId="WW8Num10z8">
    <w:name w:val="WW8Num10z8"/>
    <w:rsid w:val="005E09AC"/>
  </w:style>
  <w:style w:type="character" w:customStyle="1" w:styleId="WW8Num11z0">
    <w:name w:val="WW8Num11z0"/>
    <w:rsid w:val="005E09AC"/>
  </w:style>
  <w:style w:type="character" w:customStyle="1" w:styleId="WW8Num11z2">
    <w:name w:val="WW8Num11z2"/>
    <w:rsid w:val="005E09AC"/>
  </w:style>
  <w:style w:type="character" w:customStyle="1" w:styleId="WW8Num11z3">
    <w:name w:val="WW8Num11z3"/>
    <w:rsid w:val="005E09AC"/>
  </w:style>
  <w:style w:type="character" w:customStyle="1" w:styleId="WW8Num11z4">
    <w:name w:val="WW8Num11z4"/>
    <w:rsid w:val="005E09AC"/>
  </w:style>
  <w:style w:type="character" w:customStyle="1" w:styleId="WW8Num11z5">
    <w:name w:val="WW8Num11z5"/>
    <w:rsid w:val="005E09AC"/>
  </w:style>
  <w:style w:type="character" w:customStyle="1" w:styleId="WW8Num11z6">
    <w:name w:val="WW8Num11z6"/>
    <w:rsid w:val="005E09AC"/>
  </w:style>
  <w:style w:type="character" w:customStyle="1" w:styleId="WW8Num11z7">
    <w:name w:val="WW8Num11z7"/>
    <w:rsid w:val="005E09AC"/>
  </w:style>
  <w:style w:type="character" w:customStyle="1" w:styleId="WW8Num11z8">
    <w:name w:val="WW8Num11z8"/>
    <w:rsid w:val="005E09AC"/>
  </w:style>
  <w:style w:type="character" w:customStyle="1" w:styleId="WW8Num12z0">
    <w:name w:val="WW8Num12z0"/>
    <w:rsid w:val="005E09AC"/>
  </w:style>
  <w:style w:type="character" w:customStyle="1" w:styleId="WW8Num12z1">
    <w:name w:val="WW8Num12z1"/>
    <w:rsid w:val="005E09AC"/>
  </w:style>
  <w:style w:type="character" w:customStyle="1" w:styleId="WW8Num12z2">
    <w:name w:val="WW8Num12z2"/>
    <w:rsid w:val="005E09AC"/>
  </w:style>
  <w:style w:type="character" w:customStyle="1" w:styleId="WW8Num12z3">
    <w:name w:val="WW8Num12z3"/>
    <w:rsid w:val="005E09AC"/>
  </w:style>
  <w:style w:type="character" w:customStyle="1" w:styleId="WW8Num12z4">
    <w:name w:val="WW8Num12z4"/>
    <w:rsid w:val="005E09AC"/>
  </w:style>
  <w:style w:type="character" w:customStyle="1" w:styleId="WW8Num12z5">
    <w:name w:val="WW8Num12z5"/>
    <w:rsid w:val="005E09AC"/>
  </w:style>
  <w:style w:type="character" w:customStyle="1" w:styleId="WW8Num12z6">
    <w:name w:val="WW8Num12z6"/>
    <w:rsid w:val="005E09AC"/>
  </w:style>
  <w:style w:type="character" w:customStyle="1" w:styleId="WW8Num12z7">
    <w:name w:val="WW8Num12z7"/>
    <w:rsid w:val="005E09AC"/>
  </w:style>
  <w:style w:type="character" w:customStyle="1" w:styleId="WW8Num12z8">
    <w:name w:val="WW8Num12z8"/>
    <w:rsid w:val="005E09AC"/>
  </w:style>
  <w:style w:type="character" w:customStyle="1" w:styleId="WW8Num13z0">
    <w:name w:val="WW8Num13z0"/>
    <w:rsid w:val="005E09AC"/>
  </w:style>
  <w:style w:type="character" w:customStyle="1" w:styleId="WW8Num13z2">
    <w:name w:val="WW8Num13z2"/>
    <w:rsid w:val="005E09AC"/>
  </w:style>
  <w:style w:type="character" w:customStyle="1" w:styleId="WW8Num13z3">
    <w:name w:val="WW8Num13z3"/>
    <w:rsid w:val="005E09AC"/>
  </w:style>
  <w:style w:type="character" w:customStyle="1" w:styleId="WW8Num13z4">
    <w:name w:val="WW8Num13z4"/>
    <w:rsid w:val="005E09AC"/>
  </w:style>
  <w:style w:type="character" w:customStyle="1" w:styleId="WW8Num13z5">
    <w:name w:val="WW8Num13z5"/>
    <w:rsid w:val="005E09AC"/>
  </w:style>
  <w:style w:type="character" w:customStyle="1" w:styleId="WW8Num13z6">
    <w:name w:val="WW8Num13z6"/>
    <w:rsid w:val="005E09AC"/>
  </w:style>
  <w:style w:type="character" w:customStyle="1" w:styleId="WW8Num13z7">
    <w:name w:val="WW8Num13z7"/>
    <w:rsid w:val="005E09AC"/>
  </w:style>
  <w:style w:type="character" w:customStyle="1" w:styleId="WW8Num13z8">
    <w:name w:val="WW8Num13z8"/>
    <w:rsid w:val="005E09AC"/>
  </w:style>
  <w:style w:type="character" w:customStyle="1" w:styleId="WW8Num14z0">
    <w:name w:val="WW8Num14z0"/>
    <w:rsid w:val="005E09AC"/>
  </w:style>
  <w:style w:type="character" w:customStyle="1" w:styleId="WW8Num14z2">
    <w:name w:val="WW8Num14z2"/>
    <w:rsid w:val="005E09AC"/>
  </w:style>
  <w:style w:type="character" w:customStyle="1" w:styleId="WW8Num14z3">
    <w:name w:val="WW8Num14z3"/>
    <w:rsid w:val="005E09AC"/>
  </w:style>
  <w:style w:type="character" w:customStyle="1" w:styleId="WW8Num14z4">
    <w:name w:val="WW8Num14z4"/>
    <w:rsid w:val="005E09AC"/>
  </w:style>
  <w:style w:type="character" w:customStyle="1" w:styleId="WW8Num14z5">
    <w:name w:val="WW8Num14z5"/>
    <w:rsid w:val="005E09AC"/>
  </w:style>
  <w:style w:type="character" w:customStyle="1" w:styleId="WW8Num14z6">
    <w:name w:val="WW8Num14z6"/>
    <w:rsid w:val="005E09AC"/>
  </w:style>
  <w:style w:type="character" w:customStyle="1" w:styleId="WW8Num14z7">
    <w:name w:val="WW8Num14z7"/>
    <w:rsid w:val="005E09AC"/>
  </w:style>
  <w:style w:type="character" w:customStyle="1" w:styleId="WW8Num14z8">
    <w:name w:val="WW8Num14z8"/>
    <w:rsid w:val="005E09AC"/>
  </w:style>
  <w:style w:type="character" w:customStyle="1" w:styleId="WW8Num15z0">
    <w:name w:val="WW8Num15z0"/>
    <w:rsid w:val="005E09AC"/>
  </w:style>
  <w:style w:type="character" w:customStyle="1" w:styleId="WW8Num15z1">
    <w:name w:val="WW8Num15z1"/>
    <w:rsid w:val="005E09AC"/>
  </w:style>
  <w:style w:type="character" w:customStyle="1" w:styleId="WW8Num15z2">
    <w:name w:val="WW8Num15z2"/>
    <w:rsid w:val="005E09AC"/>
  </w:style>
  <w:style w:type="character" w:customStyle="1" w:styleId="WW8Num15z3">
    <w:name w:val="WW8Num15z3"/>
    <w:rsid w:val="005E09AC"/>
  </w:style>
  <w:style w:type="character" w:customStyle="1" w:styleId="WW8Num15z4">
    <w:name w:val="WW8Num15z4"/>
    <w:rsid w:val="005E09AC"/>
  </w:style>
  <w:style w:type="character" w:customStyle="1" w:styleId="WW8Num15z5">
    <w:name w:val="WW8Num15z5"/>
    <w:rsid w:val="005E09AC"/>
  </w:style>
  <w:style w:type="character" w:customStyle="1" w:styleId="WW8Num15z6">
    <w:name w:val="WW8Num15z6"/>
    <w:rsid w:val="005E09AC"/>
  </w:style>
  <w:style w:type="character" w:customStyle="1" w:styleId="WW8Num15z7">
    <w:name w:val="WW8Num15z7"/>
    <w:rsid w:val="005E09AC"/>
  </w:style>
  <w:style w:type="character" w:customStyle="1" w:styleId="WW8Num15z8">
    <w:name w:val="WW8Num15z8"/>
    <w:rsid w:val="005E09AC"/>
  </w:style>
  <w:style w:type="character" w:customStyle="1" w:styleId="WW8Num16z0">
    <w:name w:val="WW8Num16z0"/>
    <w:rsid w:val="005E09AC"/>
  </w:style>
  <w:style w:type="character" w:customStyle="1" w:styleId="WW8Num16z2">
    <w:name w:val="WW8Num16z2"/>
    <w:rsid w:val="005E09AC"/>
  </w:style>
  <w:style w:type="character" w:customStyle="1" w:styleId="WW8Num16z3">
    <w:name w:val="WW8Num16z3"/>
    <w:rsid w:val="005E09AC"/>
  </w:style>
  <w:style w:type="character" w:customStyle="1" w:styleId="WW8Num16z4">
    <w:name w:val="WW8Num16z4"/>
    <w:rsid w:val="005E09AC"/>
  </w:style>
  <w:style w:type="character" w:customStyle="1" w:styleId="WW8Num16z5">
    <w:name w:val="WW8Num16z5"/>
    <w:rsid w:val="005E09AC"/>
  </w:style>
  <w:style w:type="character" w:customStyle="1" w:styleId="WW8Num16z6">
    <w:name w:val="WW8Num16z6"/>
    <w:rsid w:val="005E09AC"/>
  </w:style>
  <w:style w:type="character" w:customStyle="1" w:styleId="WW8Num16z7">
    <w:name w:val="WW8Num16z7"/>
    <w:rsid w:val="005E09AC"/>
  </w:style>
  <w:style w:type="character" w:customStyle="1" w:styleId="WW8Num16z8">
    <w:name w:val="WW8Num16z8"/>
    <w:rsid w:val="005E09AC"/>
  </w:style>
  <w:style w:type="character" w:customStyle="1" w:styleId="WW8Num17z0">
    <w:name w:val="WW8Num17z0"/>
    <w:rsid w:val="005E09AC"/>
  </w:style>
  <w:style w:type="character" w:customStyle="1" w:styleId="WW8Num17z1">
    <w:name w:val="WW8Num17z1"/>
    <w:rsid w:val="005E09AC"/>
  </w:style>
  <w:style w:type="character" w:customStyle="1" w:styleId="WW8Num17z2">
    <w:name w:val="WW8Num17z2"/>
    <w:rsid w:val="005E09AC"/>
  </w:style>
  <w:style w:type="character" w:customStyle="1" w:styleId="WW8Num17z3">
    <w:name w:val="WW8Num17z3"/>
    <w:rsid w:val="005E09AC"/>
  </w:style>
  <w:style w:type="character" w:customStyle="1" w:styleId="WW8Num17z4">
    <w:name w:val="WW8Num17z4"/>
    <w:rsid w:val="005E09AC"/>
  </w:style>
  <w:style w:type="character" w:customStyle="1" w:styleId="WW8Num17z5">
    <w:name w:val="WW8Num17z5"/>
    <w:rsid w:val="005E09AC"/>
  </w:style>
  <w:style w:type="character" w:customStyle="1" w:styleId="WW8Num17z6">
    <w:name w:val="WW8Num17z6"/>
    <w:rsid w:val="005E09AC"/>
  </w:style>
  <w:style w:type="character" w:customStyle="1" w:styleId="WW8Num17z7">
    <w:name w:val="WW8Num17z7"/>
    <w:rsid w:val="005E09AC"/>
  </w:style>
  <w:style w:type="character" w:customStyle="1" w:styleId="WW8Num17z8">
    <w:name w:val="WW8Num17z8"/>
    <w:rsid w:val="005E09AC"/>
  </w:style>
  <w:style w:type="character" w:customStyle="1" w:styleId="WW8Num18z0">
    <w:name w:val="WW8Num18z0"/>
    <w:rsid w:val="005E09AC"/>
  </w:style>
  <w:style w:type="character" w:customStyle="1" w:styleId="WW8Num18z1">
    <w:name w:val="WW8Num18z1"/>
    <w:rsid w:val="005E09AC"/>
  </w:style>
  <w:style w:type="character" w:customStyle="1" w:styleId="WW8Num18z2">
    <w:name w:val="WW8Num18z2"/>
    <w:rsid w:val="005E09AC"/>
  </w:style>
  <w:style w:type="character" w:customStyle="1" w:styleId="WW8Num18z3">
    <w:name w:val="WW8Num18z3"/>
    <w:rsid w:val="005E09AC"/>
  </w:style>
  <w:style w:type="character" w:customStyle="1" w:styleId="WW8Num18z4">
    <w:name w:val="WW8Num18z4"/>
    <w:rsid w:val="005E09AC"/>
  </w:style>
  <w:style w:type="character" w:customStyle="1" w:styleId="WW8Num18z5">
    <w:name w:val="WW8Num18z5"/>
    <w:rsid w:val="005E09AC"/>
  </w:style>
  <w:style w:type="character" w:customStyle="1" w:styleId="WW8Num18z6">
    <w:name w:val="WW8Num18z6"/>
    <w:rsid w:val="005E09AC"/>
  </w:style>
  <w:style w:type="character" w:customStyle="1" w:styleId="WW8Num18z7">
    <w:name w:val="WW8Num18z7"/>
    <w:rsid w:val="005E09AC"/>
  </w:style>
  <w:style w:type="character" w:customStyle="1" w:styleId="WW8Num18z8">
    <w:name w:val="WW8Num18z8"/>
    <w:rsid w:val="005E09AC"/>
  </w:style>
  <w:style w:type="character" w:customStyle="1" w:styleId="WW8Num19z0">
    <w:name w:val="WW8Num19z0"/>
    <w:rsid w:val="005E09AC"/>
  </w:style>
  <w:style w:type="character" w:customStyle="1" w:styleId="WW8Num19z1">
    <w:name w:val="WW8Num19z1"/>
    <w:rsid w:val="005E09AC"/>
  </w:style>
  <w:style w:type="character" w:customStyle="1" w:styleId="WW8Num19z2">
    <w:name w:val="WW8Num19z2"/>
    <w:rsid w:val="005E09AC"/>
  </w:style>
  <w:style w:type="character" w:customStyle="1" w:styleId="WW8Num19z3">
    <w:name w:val="WW8Num19z3"/>
    <w:rsid w:val="005E09AC"/>
  </w:style>
  <w:style w:type="character" w:customStyle="1" w:styleId="WW8Num19z4">
    <w:name w:val="WW8Num19z4"/>
    <w:rsid w:val="005E09AC"/>
  </w:style>
  <w:style w:type="character" w:customStyle="1" w:styleId="WW8Num19z5">
    <w:name w:val="WW8Num19z5"/>
    <w:rsid w:val="005E09AC"/>
  </w:style>
  <w:style w:type="character" w:customStyle="1" w:styleId="WW8Num19z6">
    <w:name w:val="WW8Num19z6"/>
    <w:rsid w:val="005E09AC"/>
  </w:style>
  <w:style w:type="character" w:customStyle="1" w:styleId="WW8Num19z7">
    <w:name w:val="WW8Num19z7"/>
    <w:rsid w:val="005E09AC"/>
  </w:style>
  <w:style w:type="character" w:customStyle="1" w:styleId="WW8Num19z8">
    <w:name w:val="WW8Num19z8"/>
    <w:rsid w:val="005E09AC"/>
  </w:style>
  <w:style w:type="character" w:customStyle="1" w:styleId="WW8Num20z0">
    <w:name w:val="WW8Num20z0"/>
    <w:rsid w:val="005E09AC"/>
  </w:style>
  <w:style w:type="character" w:customStyle="1" w:styleId="WW8Num20z1">
    <w:name w:val="WW8Num20z1"/>
    <w:rsid w:val="005E09AC"/>
  </w:style>
  <w:style w:type="character" w:customStyle="1" w:styleId="WW8Num20z2">
    <w:name w:val="WW8Num20z2"/>
    <w:rsid w:val="005E09AC"/>
  </w:style>
  <w:style w:type="character" w:customStyle="1" w:styleId="WW8Num20z3">
    <w:name w:val="WW8Num20z3"/>
    <w:rsid w:val="005E09AC"/>
  </w:style>
  <w:style w:type="character" w:customStyle="1" w:styleId="WW8Num20z4">
    <w:name w:val="WW8Num20z4"/>
    <w:rsid w:val="005E09AC"/>
  </w:style>
  <w:style w:type="character" w:customStyle="1" w:styleId="WW8Num20z5">
    <w:name w:val="WW8Num20z5"/>
    <w:rsid w:val="005E09AC"/>
  </w:style>
  <w:style w:type="character" w:customStyle="1" w:styleId="WW8Num20z6">
    <w:name w:val="WW8Num20z6"/>
    <w:rsid w:val="005E09AC"/>
  </w:style>
  <w:style w:type="character" w:customStyle="1" w:styleId="WW8Num20z7">
    <w:name w:val="WW8Num20z7"/>
    <w:rsid w:val="005E09AC"/>
  </w:style>
  <w:style w:type="character" w:customStyle="1" w:styleId="WW8Num20z8">
    <w:name w:val="WW8Num20z8"/>
    <w:rsid w:val="005E09AC"/>
  </w:style>
  <w:style w:type="character" w:customStyle="1" w:styleId="WW8Num21z0">
    <w:name w:val="WW8Num21z0"/>
    <w:rsid w:val="005E09AC"/>
  </w:style>
  <w:style w:type="character" w:customStyle="1" w:styleId="WW8Num21z2">
    <w:name w:val="WW8Num21z2"/>
    <w:rsid w:val="005E09AC"/>
  </w:style>
  <w:style w:type="character" w:customStyle="1" w:styleId="WW8Num21z3">
    <w:name w:val="WW8Num21z3"/>
    <w:rsid w:val="005E09AC"/>
  </w:style>
  <w:style w:type="character" w:customStyle="1" w:styleId="WW8Num21z4">
    <w:name w:val="WW8Num21z4"/>
    <w:rsid w:val="005E09AC"/>
  </w:style>
  <w:style w:type="character" w:customStyle="1" w:styleId="WW8Num21z5">
    <w:name w:val="WW8Num21z5"/>
    <w:rsid w:val="005E09AC"/>
  </w:style>
  <w:style w:type="character" w:customStyle="1" w:styleId="WW8Num21z6">
    <w:name w:val="WW8Num21z6"/>
    <w:rsid w:val="005E09AC"/>
  </w:style>
  <w:style w:type="character" w:customStyle="1" w:styleId="WW8Num21z7">
    <w:name w:val="WW8Num21z7"/>
    <w:rsid w:val="005E09AC"/>
  </w:style>
  <w:style w:type="character" w:customStyle="1" w:styleId="WW8Num21z8">
    <w:name w:val="WW8Num21z8"/>
    <w:rsid w:val="005E09AC"/>
  </w:style>
  <w:style w:type="character" w:customStyle="1" w:styleId="WW8Num22z0">
    <w:name w:val="WW8Num22z0"/>
    <w:rsid w:val="005E09AC"/>
  </w:style>
  <w:style w:type="character" w:customStyle="1" w:styleId="WW8Num22z1">
    <w:name w:val="WW8Num22z1"/>
    <w:rsid w:val="005E09AC"/>
  </w:style>
  <w:style w:type="character" w:customStyle="1" w:styleId="WW8Num22z2">
    <w:name w:val="WW8Num22z2"/>
    <w:rsid w:val="005E09AC"/>
  </w:style>
  <w:style w:type="character" w:customStyle="1" w:styleId="WW8Num22z3">
    <w:name w:val="WW8Num22z3"/>
    <w:rsid w:val="005E09AC"/>
  </w:style>
  <w:style w:type="character" w:customStyle="1" w:styleId="WW8Num22z4">
    <w:name w:val="WW8Num22z4"/>
    <w:rsid w:val="005E09AC"/>
  </w:style>
  <w:style w:type="character" w:customStyle="1" w:styleId="WW8Num22z5">
    <w:name w:val="WW8Num22z5"/>
    <w:rsid w:val="005E09AC"/>
  </w:style>
  <w:style w:type="character" w:customStyle="1" w:styleId="WW8Num22z6">
    <w:name w:val="WW8Num22z6"/>
    <w:rsid w:val="005E09AC"/>
  </w:style>
  <w:style w:type="character" w:customStyle="1" w:styleId="WW8Num22z7">
    <w:name w:val="WW8Num22z7"/>
    <w:rsid w:val="005E09AC"/>
  </w:style>
  <w:style w:type="character" w:customStyle="1" w:styleId="WW8Num22z8">
    <w:name w:val="WW8Num22z8"/>
    <w:rsid w:val="005E09AC"/>
  </w:style>
  <w:style w:type="character" w:customStyle="1" w:styleId="WW8Num23z0">
    <w:name w:val="WW8Num23z0"/>
    <w:rsid w:val="005E09AC"/>
  </w:style>
  <w:style w:type="character" w:customStyle="1" w:styleId="WW8Num23z2">
    <w:name w:val="WW8Num23z2"/>
    <w:rsid w:val="005E09AC"/>
  </w:style>
  <w:style w:type="character" w:customStyle="1" w:styleId="WW8Num23z3">
    <w:name w:val="WW8Num23z3"/>
    <w:rsid w:val="005E09AC"/>
  </w:style>
  <w:style w:type="character" w:customStyle="1" w:styleId="WW8Num23z4">
    <w:name w:val="WW8Num23z4"/>
    <w:rsid w:val="005E09AC"/>
  </w:style>
  <w:style w:type="character" w:customStyle="1" w:styleId="WW8Num23z5">
    <w:name w:val="WW8Num23z5"/>
    <w:rsid w:val="005E09AC"/>
  </w:style>
  <w:style w:type="character" w:customStyle="1" w:styleId="WW8Num23z6">
    <w:name w:val="WW8Num23z6"/>
    <w:rsid w:val="005E09AC"/>
  </w:style>
  <w:style w:type="character" w:customStyle="1" w:styleId="WW8Num23z7">
    <w:name w:val="WW8Num23z7"/>
    <w:rsid w:val="005E09AC"/>
  </w:style>
  <w:style w:type="character" w:customStyle="1" w:styleId="WW8Num23z8">
    <w:name w:val="WW8Num23z8"/>
    <w:rsid w:val="005E09AC"/>
  </w:style>
  <w:style w:type="character" w:customStyle="1" w:styleId="WW8Num24z0">
    <w:name w:val="WW8Num24z0"/>
    <w:rsid w:val="005E09AC"/>
  </w:style>
  <w:style w:type="character" w:customStyle="1" w:styleId="WW8Num24z1">
    <w:name w:val="WW8Num24z1"/>
    <w:rsid w:val="005E09AC"/>
  </w:style>
  <w:style w:type="character" w:customStyle="1" w:styleId="WW8Num24z2">
    <w:name w:val="WW8Num24z2"/>
    <w:rsid w:val="005E09AC"/>
  </w:style>
  <w:style w:type="character" w:customStyle="1" w:styleId="WW8Num24z3">
    <w:name w:val="WW8Num24z3"/>
    <w:rsid w:val="005E09AC"/>
  </w:style>
  <w:style w:type="character" w:customStyle="1" w:styleId="WW8Num24z4">
    <w:name w:val="WW8Num24z4"/>
    <w:rsid w:val="005E09AC"/>
  </w:style>
  <w:style w:type="character" w:customStyle="1" w:styleId="WW8Num24z5">
    <w:name w:val="WW8Num24z5"/>
    <w:rsid w:val="005E09AC"/>
  </w:style>
  <w:style w:type="character" w:customStyle="1" w:styleId="WW8Num24z6">
    <w:name w:val="WW8Num24z6"/>
    <w:rsid w:val="005E09AC"/>
  </w:style>
  <w:style w:type="character" w:customStyle="1" w:styleId="WW8Num24z7">
    <w:name w:val="WW8Num24z7"/>
    <w:rsid w:val="005E09AC"/>
  </w:style>
  <w:style w:type="character" w:customStyle="1" w:styleId="WW8Num24z8">
    <w:name w:val="WW8Num24z8"/>
    <w:rsid w:val="005E09AC"/>
  </w:style>
  <w:style w:type="character" w:customStyle="1" w:styleId="WW8Num25z0">
    <w:name w:val="WW8Num25z0"/>
    <w:rsid w:val="005E09AC"/>
  </w:style>
  <w:style w:type="character" w:customStyle="1" w:styleId="WW8Num26z0">
    <w:name w:val="WW8Num26z0"/>
    <w:rsid w:val="005E09AC"/>
  </w:style>
  <w:style w:type="character" w:customStyle="1" w:styleId="WW8Num26z1">
    <w:name w:val="WW8Num26z1"/>
    <w:rsid w:val="005E09AC"/>
  </w:style>
  <w:style w:type="character" w:customStyle="1" w:styleId="WW8Num26z2">
    <w:name w:val="WW8Num26z2"/>
    <w:rsid w:val="005E09AC"/>
  </w:style>
  <w:style w:type="character" w:customStyle="1" w:styleId="WW8Num26z3">
    <w:name w:val="WW8Num26z3"/>
    <w:rsid w:val="005E09AC"/>
  </w:style>
  <w:style w:type="character" w:customStyle="1" w:styleId="WW8Num26z4">
    <w:name w:val="WW8Num26z4"/>
    <w:rsid w:val="005E09AC"/>
  </w:style>
  <w:style w:type="character" w:customStyle="1" w:styleId="WW8Num26z5">
    <w:name w:val="WW8Num26z5"/>
    <w:rsid w:val="005E09AC"/>
  </w:style>
  <w:style w:type="character" w:customStyle="1" w:styleId="WW8Num26z6">
    <w:name w:val="WW8Num26z6"/>
    <w:rsid w:val="005E09AC"/>
  </w:style>
  <w:style w:type="character" w:customStyle="1" w:styleId="WW8Num26z7">
    <w:name w:val="WW8Num26z7"/>
    <w:rsid w:val="005E09AC"/>
  </w:style>
  <w:style w:type="character" w:customStyle="1" w:styleId="WW8Num26z8">
    <w:name w:val="WW8Num26z8"/>
    <w:rsid w:val="005E09AC"/>
  </w:style>
  <w:style w:type="character" w:customStyle="1" w:styleId="12">
    <w:name w:val="Основной шрифт абзаца1"/>
    <w:rsid w:val="005E09AC"/>
  </w:style>
  <w:style w:type="character" w:styleId="af">
    <w:name w:val="Hyperlink"/>
    <w:uiPriority w:val="99"/>
    <w:rsid w:val="005E09AC"/>
    <w:rPr>
      <w:color w:val="0000FF"/>
      <w:u w:val="single"/>
    </w:rPr>
  </w:style>
  <w:style w:type="character" w:styleId="af0">
    <w:name w:val="FollowedHyperlink"/>
    <w:uiPriority w:val="99"/>
    <w:rsid w:val="005E09AC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5E09AC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5E09AC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5E09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5E09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5E09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5E09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5E09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5E09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5E09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5E09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5E09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5E09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5E09AC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5E09AC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5E09AC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5E09AC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5E09AC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5E09AC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5E09AC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5E09AC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5E09AC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5E09AC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5E09AC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5E09AC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5E09AC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5E09AC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5E09A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5E09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5E09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5E09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5E09AC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5E09A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5E09AC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5E09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5E09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5E09AC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5E09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5E09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5E09AC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5E09AC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5E09AC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5E09AC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5E09A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5E09A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5E09AC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5E09AC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5E09AC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5E09AC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5E09AC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5E09AC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5E09AC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5E09AC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5E09A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5E09A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5E09AC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5E09AC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5E0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5E09AC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5E09AC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5E09AC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5E09AC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5E09AC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5E09AC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5E09AC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5E09AC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5E09AC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5E09AC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5E09AC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5E09AC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5E09AC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5E09AC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5E09AC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5E09AC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5E09AC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5E09AC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5E09AC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5E09AC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5E09AC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5E09AC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5E09AC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5E09AC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5E09AC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5E09AC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5E09AC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5E09AC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5E09AC"/>
  </w:style>
  <w:style w:type="numbering" w:customStyle="1" w:styleId="25">
    <w:name w:val="Нет списка2"/>
    <w:next w:val="a2"/>
    <w:uiPriority w:val="99"/>
    <w:semiHidden/>
    <w:unhideWhenUsed/>
    <w:rsid w:val="005E09AC"/>
  </w:style>
  <w:style w:type="paragraph" w:customStyle="1" w:styleId="xl136">
    <w:name w:val="xl136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5E09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5E0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5E0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5E09AC"/>
  </w:style>
  <w:style w:type="numbering" w:customStyle="1" w:styleId="42">
    <w:name w:val="Нет списка4"/>
    <w:next w:val="a2"/>
    <w:uiPriority w:val="99"/>
    <w:semiHidden/>
    <w:unhideWhenUsed/>
    <w:rsid w:val="005E09AC"/>
  </w:style>
  <w:style w:type="numbering" w:customStyle="1" w:styleId="52">
    <w:name w:val="Нет списка5"/>
    <w:next w:val="a2"/>
    <w:uiPriority w:val="99"/>
    <w:semiHidden/>
    <w:unhideWhenUsed/>
    <w:rsid w:val="005E09AC"/>
  </w:style>
  <w:style w:type="paragraph" w:customStyle="1" w:styleId="xl142">
    <w:name w:val="xl142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5E09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5E09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5E09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5E09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5E09AC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5E09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5E09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5E0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5E09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5E09A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5E09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5E09AC"/>
  </w:style>
  <w:style w:type="paragraph" w:customStyle="1" w:styleId="xl191">
    <w:name w:val="xl191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5E09AC"/>
  </w:style>
  <w:style w:type="paragraph" w:customStyle="1" w:styleId="xl192">
    <w:name w:val="xl192"/>
    <w:basedOn w:val="a"/>
    <w:rsid w:val="005E09A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5E0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5E0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5E0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5E09AC"/>
    <w:rPr>
      <w:b/>
      <w:bCs/>
    </w:rPr>
  </w:style>
  <w:style w:type="character" w:styleId="af9">
    <w:name w:val="Intense Emphasis"/>
    <w:uiPriority w:val="21"/>
    <w:qFormat/>
    <w:rsid w:val="005E09AC"/>
    <w:rPr>
      <w:i/>
      <w:iCs/>
      <w:color w:val="5B9BD5"/>
    </w:rPr>
  </w:style>
  <w:style w:type="character" w:styleId="afa">
    <w:name w:val="Subtle Emphasis"/>
    <w:uiPriority w:val="19"/>
    <w:qFormat/>
    <w:rsid w:val="005E09AC"/>
    <w:rPr>
      <w:i/>
      <w:iCs/>
      <w:color w:val="404040"/>
    </w:rPr>
  </w:style>
  <w:style w:type="character" w:styleId="afb">
    <w:name w:val="Subtle Reference"/>
    <w:uiPriority w:val="31"/>
    <w:qFormat/>
    <w:rsid w:val="005E09AC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5E09AC"/>
  </w:style>
  <w:style w:type="paragraph" w:styleId="afc">
    <w:name w:val="Body Text First Indent"/>
    <w:basedOn w:val="ac"/>
    <w:link w:val="afd"/>
    <w:uiPriority w:val="99"/>
    <w:semiHidden/>
    <w:unhideWhenUsed/>
    <w:rsid w:val="005E09AC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5E09AC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114</Pages>
  <Words>21828</Words>
  <Characters>124421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2026-03-18T08:07:00Z</dcterms:created>
  <dcterms:modified xsi:type="dcterms:W3CDTF">2026-03-18T08:08:00Z</dcterms:modified>
</cp:coreProperties>
</file>